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25A9E" w14:textId="332C0794" w:rsidR="003C1FB7" w:rsidRPr="003C1FB7" w:rsidRDefault="003C1FB7" w:rsidP="003C1FB7">
      <w:pPr>
        <w:suppressAutoHyphens w:val="0"/>
        <w:autoSpaceDE w:val="0"/>
        <w:autoSpaceDN w:val="0"/>
        <w:adjustRightInd w:val="0"/>
        <w:spacing w:before="0"/>
        <w:jc w:val="center"/>
        <w:rPr>
          <w:rFonts w:ascii="Swis721 BT" w:eastAsia="Times New Roman" w:hAnsi="Swis721 BT" w:cs="Tahoma"/>
          <w:bCs/>
          <w:color w:val="000000"/>
          <w:kern w:val="0"/>
          <w:sz w:val="22"/>
          <w:lang w:bidi="ar-SA"/>
        </w:rPr>
      </w:pPr>
      <w:bookmarkStart w:id="0" w:name="_Hlk135149535"/>
      <w:r w:rsidRPr="003C1FB7">
        <w:rPr>
          <w:rFonts w:ascii="Swis721 BT" w:eastAsia="Times New Roman" w:hAnsi="Swis721 BT" w:cs="Tahoma"/>
          <w:bCs/>
          <w:color w:val="000000"/>
          <w:kern w:val="0"/>
          <w:sz w:val="22"/>
          <w:lang w:bidi="ar-SA"/>
        </w:rPr>
        <w:t>ALLEGATO 3</w:t>
      </w:r>
      <w:r>
        <w:rPr>
          <w:rFonts w:ascii="Swis721 BT" w:eastAsia="Times New Roman" w:hAnsi="Swis721 BT" w:cs="Tahoma"/>
          <w:bCs/>
          <w:color w:val="000000"/>
          <w:kern w:val="0"/>
          <w:sz w:val="22"/>
          <w:lang w:bidi="ar-SA"/>
        </w:rPr>
        <w:t>c</w:t>
      </w:r>
    </w:p>
    <w:p w14:paraId="3A3F4F90" w14:textId="3B2B8CD6" w:rsidR="003C1FB7" w:rsidRPr="003C1FB7" w:rsidRDefault="003C1FB7" w:rsidP="003C1FB7">
      <w:pPr>
        <w:suppressAutoHyphens w:val="0"/>
        <w:autoSpaceDE w:val="0"/>
        <w:autoSpaceDN w:val="0"/>
        <w:adjustRightInd w:val="0"/>
        <w:spacing w:before="0"/>
        <w:jc w:val="center"/>
        <w:rPr>
          <w:rFonts w:ascii="Swis721 BT" w:eastAsia="Times New Roman" w:hAnsi="Swis721 BT" w:cs="Tahoma"/>
          <w:bCs/>
          <w:color w:val="000000"/>
          <w:kern w:val="0"/>
          <w:sz w:val="32"/>
          <w:szCs w:val="32"/>
          <w:lang w:bidi="ar-SA"/>
        </w:rPr>
      </w:pPr>
      <w:r w:rsidRPr="003C1FB7">
        <w:rPr>
          <w:rFonts w:ascii="Swis721 BT" w:eastAsia="Times New Roman" w:hAnsi="Swis721 BT" w:cs="Tahoma"/>
          <w:bCs/>
          <w:color w:val="000000"/>
          <w:sz w:val="32"/>
          <w:szCs w:val="32"/>
          <w:lang w:bidi="ar-SA"/>
        </w:rPr>
        <w:t>DOCUMENTO DI GARA UNICO EUROPEO</w:t>
      </w:r>
    </w:p>
    <w:p w14:paraId="3ADEC36B" w14:textId="3638BB8F" w:rsidR="00035E9F" w:rsidRPr="00035E9F" w:rsidRDefault="00035E9F" w:rsidP="00035E9F">
      <w:pPr>
        <w:suppressAutoHyphens w:val="0"/>
        <w:autoSpaceDE w:val="0"/>
        <w:autoSpaceDN w:val="0"/>
        <w:adjustRightInd w:val="0"/>
        <w:spacing w:before="0"/>
        <w:jc w:val="center"/>
        <w:rPr>
          <w:rFonts w:ascii="Tahoma" w:eastAsia="Times New Roman" w:hAnsi="Tahoma" w:cs="Tahoma"/>
          <w:bCs/>
          <w:color w:val="000000"/>
          <w:kern w:val="0"/>
          <w:sz w:val="22"/>
          <w:lang w:bidi="ar-SA"/>
        </w:rPr>
      </w:pPr>
      <w:bookmarkStart w:id="1" w:name="_Hlk135149553"/>
      <w:bookmarkEnd w:id="0"/>
      <w:r w:rsidRPr="00B43ADE">
        <w:rPr>
          <w:rFonts w:ascii="Tahoma" w:eastAsia="Times New Roman" w:hAnsi="Tahoma" w:cs="Tahoma"/>
          <w:bCs/>
          <w:color w:val="000000"/>
          <w:kern w:val="0"/>
          <w:sz w:val="22"/>
          <w:lang w:bidi="ar-SA"/>
        </w:rPr>
        <w:t>Bando ST</w:t>
      </w:r>
      <w:r w:rsidR="00C70C2E" w:rsidRPr="00B43ADE">
        <w:rPr>
          <w:rFonts w:ascii="Tahoma" w:eastAsia="Times New Roman" w:hAnsi="Tahoma" w:cs="Tahoma"/>
          <w:bCs/>
          <w:color w:val="000000"/>
          <w:kern w:val="0"/>
          <w:sz w:val="22"/>
          <w:lang w:bidi="ar-SA"/>
        </w:rPr>
        <w:t>14</w:t>
      </w:r>
      <w:r w:rsidRPr="00B43ADE">
        <w:rPr>
          <w:rFonts w:ascii="Tahoma" w:eastAsia="Times New Roman" w:hAnsi="Tahoma" w:cs="Tahoma"/>
          <w:bCs/>
          <w:color w:val="000000"/>
          <w:kern w:val="0"/>
          <w:sz w:val="22"/>
          <w:lang w:bidi="ar-SA"/>
        </w:rPr>
        <w:t>-2023</w:t>
      </w:r>
    </w:p>
    <w:bookmarkEnd w:id="1"/>
    <w:p w14:paraId="0EFBA5A2" w14:textId="77777777" w:rsidR="00035E9F" w:rsidRPr="00035E9F" w:rsidRDefault="00035E9F" w:rsidP="00035E9F">
      <w:pPr>
        <w:suppressAutoHyphens w:val="0"/>
        <w:autoSpaceDE w:val="0"/>
        <w:autoSpaceDN w:val="0"/>
        <w:adjustRightInd w:val="0"/>
        <w:spacing w:before="0"/>
        <w:jc w:val="center"/>
        <w:rPr>
          <w:rFonts w:ascii="Tahoma" w:eastAsia="Times New Roman" w:hAnsi="Tahoma" w:cs="Tahoma"/>
          <w:bCs/>
          <w:color w:val="000000"/>
          <w:kern w:val="0"/>
          <w:sz w:val="22"/>
          <w:lang w:bidi="ar-SA"/>
        </w:rPr>
      </w:pPr>
    </w:p>
    <w:p w14:paraId="670DEF72"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s="Tahoma"/>
          <w:bCs/>
          <w:color w:val="000000"/>
          <w:kern w:val="0"/>
          <w:sz w:val="22"/>
          <w:lang w:bidi="ar-SA"/>
        </w:rPr>
      </w:pPr>
      <w:r w:rsidRPr="00035E9F">
        <w:rPr>
          <w:rFonts w:ascii="Swis721 BT" w:eastAsia="Times New Roman" w:hAnsi="Swis721 BT" w:cs="Tahoma"/>
          <w:bCs/>
          <w:color w:val="000000"/>
          <w:kern w:val="0"/>
          <w:sz w:val="22"/>
          <w:lang w:bidi="ar-SA"/>
        </w:rPr>
        <w:t>PROCEDURA APERTA</w:t>
      </w:r>
    </w:p>
    <w:p w14:paraId="1CA7E014"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s="Tahoma"/>
          <w:bCs/>
          <w:color w:val="000000"/>
          <w:kern w:val="0"/>
          <w:sz w:val="22"/>
          <w:lang w:bidi="ar-SA"/>
        </w:rPr>
      </w:pPr>
      <w:r w:rsidRPr="00035E9F">
        <w:rPr>
          <w:rFonts w:ascii="Swis721 BT" w:eastAsia="Times New Roman" w:hAnsi="Swis721 BT" w:cs="Tahoma"/>
          <w:bCs/>
          <w:color w:val="000000"/>
          <w:kern w:val="0"/>
          <w:sz w:val="22"/>
          <w:lang w:bidi="ar-SA"/>
        </w:rPr>
        <w:t>Ai sensi degli artt. 60 e 157 e art. 95 comma 3 lett b), del D.lgs. n. 50/2016</w:t>
      </w:r>
    </w:p>
    <w:p w14:paraId="6F4C15D0"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s="Tahoma"/>
          <w:bCs/>
          <w:color w:val="000000"/>
          <w:kern w:val="0"/>
          <w:sz w:val="22"/>
          <w:lang w:bidi="ar-SA"/>
        </w:rPr>
      </w:pPr>
      <w:r w:rsidRPr="00035E9F">
        <w:rPr>
          <w:rFonts w:ascii="Swis721 BT" w:eastAsia="Times New Roman" w:hAnsi="Swis721 BT" w:cs="Tahoma"/>
          <w:bCs/>
          <w:color w:val="000000"/>
          <w:kern w:val="0"/>
          <w:sz w:val="22"/>
          <w:lang w:bidi="ar-SA"/>
        </w:rPr>
        <w:t>aggiornato al D.lgs. 18 aprile 2019 n.32, convertito in L. 14 giugno 2019 n.55, al D.lgs. 16 luglio 2020 n.76, convertito in L. 11 settembre 2020 n.120, e al D.lgs. 31 maggio 2021 n.77 convertito in L. 29 luglio 2021, n.108</w:t>
      </w:r>
    </w:p>
    <w:p w14:paraId="54EDAF64"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s="Tahoma"/>
          <w:bCs/>
          <w:color w:val="000000"/>
          <w:kern w:val="0"/>
          <w:sz w:val="22"/>
          <w:lang w:bidi="ar-SA"/>
        </w:rPr>
      </w:pPr>
    </w:p>
    <w:p w14:paraId="3D6E7FA5"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s="Tahoma"/>
          <w:bCs/>
          <w:color w:val="000000"/>
          <w:kern w:val="0"/>
          <w:sz w:val="22"/>
          <w:lang w:bidi="ar-SA"/>
        </w:rPr>
      </w:pPr>
      <w:r w:rsidRPr="00035E9F">
        <w:rPr>
          <w:rFonts w:ascii="Swis721 BT" w:eastAsia="Times New Roman" w:hAnsi="Swis721 BT" w:cs="Tahoma"/>
          <w:bCs/>
          <w:color w:val="000000"/>
          <w:kern w:val="0"/>
          <w:sz w:val="22"/>
          <w:lang w:bidi="ar-SA"/>
        </w:rPr>
        <w:t xml:space="preserve">AFFIDAMENTO DEI SERVIZI ATTINENTI ALL’ARCHITETTURA E ALL’INGEGNERIA DI AGGIORNAMENTO DELLA PROGETTAZIONE DI FATTIBILITA’ TECNICA ED ECONOMICA </w:t>
      </w:r>
    </w:p>
    <w:p w14:paraId="5323C17F" w14:textId="51E2CE3D" w:rsidR="00035E9F" w:rsidRPr="00035E9F" w:rsidRDefault="00035E9F" w:rsidP="00035E9F">
      <w:pPr>
        <w:suppressAutoHyphens w:val="0"/>
        <w:autoSpaceDE w:val="0"/>
        <w:autoSpaceDN w:val="0"/>
        <w:adjustRightInd w:val="0"/>
        <w:spacing w:before="0"/>
        <w:jc w:val="center"/>
        <w:rPr>
          <w:rFonts w:ascii="Swis721 BT" w:eastAsia="Times New Roman" w:hAnsi="Swis721 BT" w:cs="Tahoma"/>
          <w:b/>
          <w:bCs/>
          <w:color w:val="000000"/>
          <w:kern w:val="0"/>
          <w:szCs w:val="24"/>
          <w:lang w:bidi="ar-SA"/>
        </w:rPr>
      </w:pPr>
      <w:r w:rsidRPr="00035E9F">
        <w:rPr>
          <w:rFonts w:ascii="Swis721 BT" w:eastAsia="Times New Roman" w:hAnsi="Swis721 BT" w:cs="Tahoma"/>
          <w:bCs/>
          <w:color w:val="000000"/>
          <w:kern w:val="0"/>
          <w:sz w:val="22"/>
          <w:lang w:bidi="ar-SA"/>
        </w:rPr>
        <w:t xml:space="preserve">CON OPZIONE DI AFFIDAMENTO DEI SERVIZI DI PROGETTAZIONE ESECUTIVA, COORDINAMENTO SICUREZZA IN FASE DI PROGETTAZIONE, DIREZIONE DEI LAVORI E COORDINAMENTO SICUREZZA IN FASE DI ESECUZIONE </w:t>
      </w:r>
    </w:p>
    <w:p w14:paraId="1DC2F5D6"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s="Tahoma"/>
          <w:color w:val="000000"/>
          <w:kern w:val="0"/>
          <w:sz w:val="22"/>
          <w:lang w:bidi="ar-SA"/>
        </w:rPr>
      </w:pPr>
      <w:r w:rsidRPr="00035E9F">
        <w:rPr>
          <w:rFonts w:ascii="Swis721 BT" w:eastAsia="Times New Roman" w:hAnsi="Swis721 BT" w:cs="Tahoma"/>
          <w:color w:val="000000"/>
          <w:kern w:val="0"/>
          <w:szCs w:val="24"/>
          <w:lang w:bidi="ar-SA"/>
        </w:rPr>
        <w:t>per i lavori di</w:t>
      </w:r>
    </w:p>
    <w:p w14:paraId="5B5DDE45"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bCs/>
          <w:color w:val="000000"/>
          <w:kern w:val="0"/>
          <w:sz w:val="20"/>
          <w:szCs w:val="40"/>
          <w:lang w:bidi="ar-SA"/>
        </w:rPr>
      </w:pPr>
    </w:p>
    <w:p w14:paraId="3B24DA81"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olor w:val="000000"/>
          <w:kern w:val="0"/>
          <w:sz w:val="6"/>
          <w:szCs w:val="24"/>
          <w:lang w:bidi="ar-SA"/>
        </w:rPr>
      </w:pPr>
    </w:p>
    <w:p w14:paraId="0FDF4DC0" w14:textId="77777777" w:rsidR="00035E9F" w:rsidRPr="00035E9F" w:rsidRDefault="00035E9F" w:rsidP="00035E9F">
      <w:pPr>
        <w:suppressAutoHyphens w:val="0"/>
        <w:autoSpaceDE w:val="0"/>
        <w:autoSpaceDN w:val="0"/>
        <w:adjustRightInd w:val="0"/>
        <w:spacing w:before="0" w:after="0"/>
        <w:jc w:val="center"/>
        <w:rPr>
          <w:rFonts w:ascii="Swis721 BT" w:eastAsia="Times New Roman" w:hAnsi="Swis721 BT" w:cs="Tahoma"/>
          <w:b/>
          <w:bCs/>
          <w:color w:val="000000"/>
          <w:kern w:val="0"/>
          <w:szCs w:val="24"/>
          <w:lang w:bidi="ar-SA"/>
        </w:rPr>
      </w:pPr>
      <w:r w:rsidRPr="00035E9F">
        <w:rPr>
          <w:rFonts w:ascii="Swis721 BT" w:eastAsia="Times New Roman" w:hAnsi="Swis721 BT" w:cs="Tahoma"/>
          <w:b/>
          <w:bCs/>
          <w:color w:val="000000"/>
          <w:kern w:val="0"/>
          <w:szCs w:val="24"/>
          <w:lang w:bidi="ar-SA"/>
        </w:rPr>
        <w:t xml:space="preserve">MIGLIORAMENTO SISMICO </w:t>
      </w:r>
    </w:p>
    <w:p w14:paraId="04B66BC9" w14:textId="77777777" w:rsidR="00035E9F" w:rsidRPr="00035E9F" w:rsidRDefault="00035E9F" w:rsidP="00035E9F">
      <w:pPr>
        <w:suppressAutoHyphens w:val="0"/>
        <w:autoSpaceDE w:val="0"/>
        <w:autoSpaceDN w:val="0"/>
        <w:adjustRightInd w:val="0"/>
        <w:spacing w:before="0"/>
        <w:jc w:val="center"/>
        <w:rPr>
          <w:rFonts w:ascii="Swis721 BT" w:eastAsia="Times New Roman" w:hAnsi="Swis721 BT" w:cs="Tahoma"/>
          <w:bCs/>
          <w:color w:val="000000"/>
          <w:kern w:val="0"/>
          <w:szCs w:val="40"/>
          <w:lang w:bidi="ar-SA"/>
        </w:rPr>
      </w:pPr>
      <w:r w:rsidRPr="00035E9F">
        <w:rPr>
          <w:rFonts w:ascii="Swis721 BT" w:eastAsia="Times New Roman" w:hAnsi="Swis721 BT" w:cs="Tahoma"/>
          <w:b/>
          <w:bCs/>
          <w:color w:val="000000"/>
          <w:kern w:val="0"/>
          <w:szCs w:val="24"/>
          <w:lang w:bidi="ar-SA"/>
        </w:rPr>
        <w:t>DELL’OSPEDALE DI BASSANO DEL GRAPPA</w:t>
      </w:r>
    </w:p>
    <w:p w14:paraId="10272A67" w14:textId="77777777" w:rsidR="003C1FB7" w:rsidRPr="003C1FB7" w:rsidRDefault="003C1FB7" w:rsidP="003C1FB7">
      <w:pPr>
        <w:suppressAutoHyphens w:val="0"/>
        <w:spacing w:before="0" w:after="0"/>
        <w:rPr>
          <w:rFonts w:eastAsia="Times New Roman"/>
          <w:sz w:val="20"/>
          <w:szCs w:val="20"/>
          <w:lang w:bidi="ar-SA"/>
        </w:rPr>
      </w:pPr>
    </w:p>
    <w:p w14:paraId="49926C63" w14:textId="77777777" w:rsidR="003C1FB7" w:rsidRPr="003C1FB7" w:rsidRDefault="003C1FB7" w:rsidP="003C1FB7">
      <w:pPr>
        <w:suppressAutoHyphens w:val="0"/>
        <w:spacing w:before="0" w:after="0"/>
        <w:rPr>
          <w:rFonts w:eastAsia="Times New Roman"/>
          <w:sz w:val="20"/>
          <w:szCs w:val="20"/>
          <w:lang w:bidi="ar-SA"/>
        </w:rPr>
      </w:pPr>
    </w:p>
    <w:p w14:paraId="7A49EE33" w14:textId="0338EC5F" w:rsidR="00782E1F" w:rsidRPr="006B158E" w:rsidRDefault="00782E1F">
      <w:pPr>
        <w:suppressAutoHyphens w:val="0"/>
        <w:spacing w:before="0" w:after="0"/>
        <w:rPr>
          <w:rFonts w:ascii="Tahoma" w:hAnsi="Tahoma" w:cs="Tahoma"/>
          <w:sz w:val="22"/>
        </w:rPr>
      </w:pPr>
    </w:p>
    <w:p w14:paraId="39D0B73A" w14:textId="253E5C72" w:rsidR="00782E1F" w:rsidRPr="006B158E" w:rsidRDefault="00782E1F">
      <w:pPr>
        <w:suppressAutoHyphens w:val="0"/>
        <w:spacing w:before="0" w:after="0"/>
        <w:rPr>
          <w:rFonts w:ascii="Tahoma" w:hAnsi="Tahoma" w:cs="Tahoma"/>
          <w:sz w:val="22"/>
        </w:rPr>
      </w:pPr>
    </w:p>
    <w:p w14:paraId="646D4167" w14:textId="77777777" w:rsidR="00782E1F" w:rsidRDefault="00782E1F">
      <w:pPr>
        <w:suppressAutoHyphens w:val="0"/>
        <w:spacing w:before="0" w:after="0"/>
        <w:rPr>
          <w:sz w:val="20"/>
          <w:szCs w:val="20"/>
        </w:rPr>
        <w:sectPr w:rsidR="00782E1F" w:rsidSect="009F763A">
          <w:headerReference w:type="default" r:id="rId8"/>
          <w:footerReference w:type="default" r:id="rId9"/>
          <w:pgSz w:w="12240" w:h="15840"/>
          <w:pgMar w:top="1440" w:right="1325" w:bottom="1440" w:left="1134" w:header="720" w:footer="720" w:gutter="0"/>
          <w:cols w:space="720"/>
          <w:docGrid w:linePitch="240" w:charSpace="-6145"/>
        </w:sectPr>
      </w:pPr>
    </w:p>
    <w:p w14:paraId="6E9D88F9" w14:textId="77777777" w:rsidR="00A23B3E" w:rsidRPr="0094349E" w:rsidRDefault="00A23B3E" w:rsidP="00A30CBB">
      <w:pPr>
        <w:pStyle w:val="Annexetitre"/>
        <w:spacing w:before="0" w:after="0"/>
        <w:rPr>
          <w:rFonts w:ascii="Arial" w:hAnsi="Arial" w:cs="Arial"/>
        </w:rPr>
      </w:pPr>
      <w:r w:rsidRPr="0094349E">
        <w:rPr>
          <w:rFonts w:ascii="Arial" w:hAnsi="Arial" w:cs="Arial"/>
          <w:caps/>
          <w:sz w:val="16"/>
          <w:szCs w:val="16"/>
          <w:u w:val="none"/>
        </w:rPr>
        <w:lastRenderedPageBreak/>
        <w:t>Modello di formulario per</w:t>
      </w:r>
      <w:r w:rsidR="000039DC" w:rsidRPr="0094349E">
        <w:rPr>
          <w:rFonts w:ascii="Arial" w:hAnsi="Arial" w:cs="Arial"/>
          <w:caps/>
          <w:sz w:val="16"/>
          <w:szCs w:val="16"/>
          <w:u w:val="none"/>
        </w:rPr>
        <w:t xml:space="preserve"> </w:t>
      </w:r>
      <w:r w:rsidRPr="0094349E">
        <w:rPr>
          <w:rFonts w:ascii="Arial" w:hAnsi="Arial" w:cs="Arial"/>
          <w:caps/>
          <w:sz w:val="16"/>
          <w:szCs w:val="16"/>
          <w:u w:val="none"/>
        </w:rPr>
        <w:t>il documento di gara unico europeo (DGUE)</w:t>
      </w:r>
    </w:p>
    <w:p w14:paraId="2C9CB643" w14:textId="77777777" w:rsidR="00A23B3E" w:rsidRPr="0094349E" w:rsidRDefault="00A23B3E" w:rsidP="00FB3543">
      <w:pPr>
        <w:spacing w:before="0" w:after="0"/>
        <w:rPr>
          <w:rFonts w:ascii="Arial" w:hAnsi="Arial" w:cs="Arial"/>
        </w:rPr>
      </w:pPr>
    </w:p>
    <w:p w14:paraId="13090148" w14:textId="77777777" w:rsidR="00A23B3E" w:rsidRPr="00F65D1D" w:rsidRDefault="00A23B3E" w:rsidP="00F65D1D">
      <w:pPr>
        <w:pStyle w:val="ChapterTitle"/>
        <w:spacing w:before="0" w:after="0"/>
        <w:rPr>
          <w:rFonts w:ascii="Arial" w:hAnsi="Arial" w:cs="Arial"/>
          <w:sz w:val="36"/>
          <w:szCs w:val="24"/>
        </w:rPr>
      </w:pPr>
      <w:r w:rsidRPr="00F65D1D">
        <w:rPr>
          <w:rFonts w:ascii="Arial" w:hAnsi="Arial" w:cs="Arial"/>
          <w:sz w:val="20"/>
          <w:szCs w:val="20"/>
        </w:rPr>
        <w:t>Parte I: Informazioni sulla procedura di appalto e sull'amministrazione aggiudicatrice o ente aggiudicatore</w:t>
      </w:r>
    </w:p>
    <w:p w14:paraId="5B82F1EF" w14:textId="77777777" w:rsidR="00A23B3E" w:rsidRDefault="00A23B3E">
      <w:pPr>
        <w:spacing w:before="0" w:after="0"/>
      </w:pPr>
    </w:p>
    <w:p w14:paraId="4988424E"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0B647412"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27C57FD4"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5EC59EB6"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14:paraId="5E669CE2"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219D721B"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14:paraId="302F2DC8" w14:textId="77777777" w:rsidR="00A23B3E" w:rsidRPr="0094349E" w:rsidRDefault="00A23B3E" w:rsidP="00D7038A">
      <w:pPr>
        <w:pStyle w:val="SectionTitle"/>
        <w:spacing w:after="0"/>
        <w:rPr>
          <w:rFonts w:ascii="Arial" w:hAnsi="Arial" w:cs="Arial"/>
          <w:w w:val="0"/>
          <w:sz w:val="16"/>
          <w:szCs w:val="16"/>
        </w:rPr>
      </w:pPr>
      <w:r w:rsidRPr="0094349E">
        <w:rPr>
          <w:rFonts w:ascii="Arial" w:hAnsi="Arial" w:cs="Arial"/>
          <w:b w:val="0"/>
          <w:caps/>
          <w:sz w:val="18"/>
          <w:szCs w:val="18"/>
        </w:rPr>
        <w:t>Informazioni sulla procedura di appalto</w:t>
      </w:r>
    </w:p>
    <w:p w14:paraId="1CFC1F6F"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8" w:type="dxa"/>
        <w:jc w:val="center"/>
        <w:tblLayout w:type="fixed"/>
        <w:tblCellMar>
          <w:left w:w="93" w:type="dxa"/>
        </w:tblCellMar>
        <w:tblLook w:val="0000" w:firstRow="0" w:lastRow="0" w:firstColumn="0" w:lastColumn="0" w:noHBand="0" w:noVBand="0"/>
      </w:tblPr>
      <w:tblGrid>
        <w:gridCol w:w="4644"/>
        <w:gridCol w:w="4644"/>
      </w:tblGrid>
      <w:tr w:rsidR="00A23B3E" w14:paraId="23C3DC70" w14:textId="77777777" w:rsidTr="00CC560C">
        <w:trPr>
          <w:trHeight w:val="349"/>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4EADA2"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67DE31" w14:textId="77777777" w:rsidR="00A23B3E" w:rsidRDefault="00A23B3E">
            <w:r>
              <w:rPr>
                <w:rFonts w:ascii="Arial" w:hAnsi="Arial" w:cs="Arial"/>
                <w:b/>
                <w:sz w:val="14"/>
                <w:szCs w:val="14"/>
              </w:rPr>
              <w:t>Risposta:</w:t>
            </w:r>
          </w:p>
        </w:tc>
      </w:tr>
      <w:tr w:rsidR="00A23B3E" w14:paraId="1B0FC1D9" w14:textId="77777777" w:rsidTr="00CC560C">
        <w:trPr>
          <w:trHeight w:val="349"/>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EC77FA"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29C369A5"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B89EC8" w14:textId="681D2433" w:rsidR="00A23B3E" w:rsidRPr="00421786" w:rsidRDefault="00550811">
            <w:pPr>
              <w:rPr>
                <w:rFonts w:ascii="Arial" w:hAnsi="Arial" w:cs="Arial"/>
                <w:color w:val="000000"/>
                <w:sz w:val="14"/>
                <w:szCs w:val="14"/>
              </w:rPr>
            </w:pPr>
            <w:r w:rsidRPr="00421786">
              <w:rPr>
                <w:rFonts w:ascii="Arial" w:hAnsi="Arial" w:cs="Arial"/>
                <w:color w:val="000000"/>
                <w:sz w:val="14"/>
                <w:szCs w:val="14"/>
              </w:rPr>
              <w:t>[</w:t>
            </w:r>
            <w:r w:rsidR="00894A3E">
              <w:rPr>
                <w:rFonts w:ascii="Arial" w:hAnsi="Arial" w:cs="Arial"/>
                <w:color w:val="000000"/>
                <w:sz w:val="14"/>
                <w:szCs w:val="14"/>
              </w:rPr>
              <w:t xml:space="preserve">AZIENDA ULSS 7 </w:t>
            </w:r>
            <w:proofErr w:type="gramStart"/>
            <w:r w:rsidR="00894A3E">
              <w:rPr>
                <w:rFonts w:ascii="Arial" w:hAnsi="Arial" w:cs="Arial"/>
                <w:color w:val="000000"/>
                <w:sz w:val="14"/>
                <w:szCs w:val="14"/>
              </w:rPr>
              <w:t xml:space="preserve">PEDEMONTANA </w:t>
            </w:r>
            <w:r w:rsidR="00A23B3E" w:rsidRPr="00421786">
              <w:rPr>
                <w:rFonts w:ascii="Arial" w:hAnsi="Arial" w:cs="Arial"/>
                <w:color w:val="000000"/>
                <w:sz w:val="14"/>
                <w:szCs w:val="14"/>
              </w:rPr>
              <w:t>]</w:t>
            </w:r>
            <w:proofErr w:type="gramEnd"/>
            <w:r w:rsidR="00A23B3E" w:rsidRPr="00421786">
              <w:rPr>
                <w:rFonts w:ascii="Arial" w:hAnsi="Arial" w:cs="Arial"/>
                <w:color w:val="000000"/>
                <w:sz w:val="14"/>
                <w:szCs w:val="14"/>
              </w:rPr>
              <w:t xml:space="preserve"> </w:t>
            </w:r>
          </w:p>
          <w:p w14:paraId="6DB02F34" w14:textId="67CC3C01" w:rsidR="00A23B3E" w:rsidRPr="00421786" w:rsidRDefault="00A23B3E" w:rsidP="00894A3E">
            <w:pPr>
              <w:rPr>
                <w:rFonts w:ascii="Arial" w:hAnsi="Arial" w:cs="Arial"/>
                <w:color w:val="000000"/>
                <w:sz w:val="14"/>
                <w:szCs w:val="14"/>
              </w:rPr>
            </w:pPr>
            <w:r w:rsidRPr="00421786">
              <w:rPr>
                <w:rFonts w:ascii="Arial" w:hAnsi="Arial" w:cs="Arial"/>
                <w:color w:val="000000"/>
                <w:sz w:val="14"/>
                <w:szCs w:val="14"/>
              </w:rPr>
              <w:t>[</w:t>
            </w:r>
            <w:r w:rsidR="000039DC" w:rsidRPr="00421786">
              <w:rPr>
                <w:rFonts w:ascii="Arial" w:hAnsi="Arial" w:cs="Arial"/>
                <w:color w:val="000000"/>
                <w:sz w:val="14"/>
                <w:szCs w:val="14"/>
              </w:rPr>
              <w:t xml:space="preserve">C.F. </w:t>
            </w:r>
            <w:r w:rsidR="00894A3E">
              <w:rPr>
                <w:rFonts w:ascii="Arial" w:hAnsi="Arial" w:cs="Arial"/>
                <w:color w:val="000000"/>
                <w:sz w:val="14"/>
                <w:szCs w:val="14"/>
              </w:rPr>
              <w:t>00913430245</w:t>
            </w:r>
            <w:r w:rsidRPr="00421786">
              <w:rPr>
                <w:rFonts w:ascii="Arial" w:hAnsi="Arial" w:cs="Arial"/>
                <w:color w:val="000000"/>
                <w:sz w:val="14"/>
                <w:szCs w:val="14"/>
              </w:rPr>
              <w:t>]</w:t>
            </w:r>
          </w:p>
        </w:tc>
      </w:tr>
      <w:tr w:rsidR="00A23B3E" w14:paraId="71F20968" w14:textId="77777777" w:rsidTr="00CC560C">
        <w:trPr>
          <w:trHeight w:val="31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8C614C"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14:paraId="127D74AF" w14:textId="668DF1E4" w:rsidR="00A23B3E" w:rsidRPr="00D7038A" w:rsidRDefault="00A23B3E" w:rsidP="00894A3E">
            <w:r w:rsidRPr="00D7038A">
              <w:rPr>
                <w:rFonts w:ascii="Arial" w:hAnsi="Arial" w:cs="Arial"/>
                <w:b/>
                <w:sz w:val="14"/>
                <w:szCs w:val="14"/>
              </w:rPr>
              <w:t>Risposta:</w:t>
            </w:r>
            <w:r w:rsidR="000039DC" w:rsidRPr="00D7038A">
              <w:rPr>
                <w:rFonts w:ascii="Arial" w:eastAsia="Times New Roman" w:hAnsi="Arial" w:cs="Arial"/>
                <w:color w:val="auto"/>
                <w:kern w:val="0"/>
                <w:szCs w:val="24"/>
                <w:lang w:bidi="ar-SA"/>
              </w:rPr>
              <w:t xml:space="preserve"> </w:t>
            </w:r>
            <w:r w:rsidR="00894A3E">
              <w:rPr>
                <w:rFonts w:ascii="Arial" w:hAnsi="Arial" w:cs="Arial"/>
                <w:b/>
                <w:sz w:val="14"/>
                <w:szCs w:val="14"/>
              </w:rPr>
              <w:t>UOC S</w:t>
            </w:r>
            <w:r w:rsidR="006550CA">
              <w:rPr>
                <w:rFonts w:ascii="Arial" w:hAnsi="Arial" w:cs="Arial"/>
                <w:b/>
                <w:sz w:val="14"/>
                <w:szCs w:val="14"/>
              </w:rPr>
              <w:t>ervizi tecnici</w:t>
            </w:r>
            <w:r w:rsidR="00894A3E">
              <w:rPr>
                <w:rFonts w:ascii="Arial" w:hAnsi="Arial" w:cs="Arial"/>
                <w:b/>
                <w:sz w:val="14"/>
                <w:szCs w:val="14"/>
              </w:rPr>
              <w:t xml:space="preserve"> e Patrimoniali</w:t>
            </w:r>
          </w:p>
        </w:tc>
      </w:tr>
      <w:tr w:rsidR="00A23B3E" w14:paraId="0688C440" w14:textId="77777777" w:rsidTr="00CC560C">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5FBE95"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14:paraId="0D1F583D" w14:textId="0F5C9D8F" w:rsidR="00A23B3E" w:rsidRPr="006B158E" w:rsidRDefault="00550811" w:rsidP="00C70C2E">
            <w:pPr>
              <w:jc w:val="both"/>
              <w:rPr>
                <w:rFonts w:ascii="Arial" w:hAnsi="Arial" w:cs="Arial"/>
                <w:color w:val="000000"/>
                <w:sz w:val="14"/>
                <w:szCs w:val="14"/>
              </w:rPr>
            </w:pPr>
            <w:r w:rsidRPr="00D7038A">
              <w:rPr>
                <w:rFonts w:ascii="Arial" w:hAnsi="Arial" w:cs="Arial"/>
                <w:sz w:val="14"/>
                <w:szCs w:val="14"/>
              </w:rPr>
              <w:t>[</w:t>
            </w:r>
            <w:r w:rsidR="006B158E" w:rsidRPr="006B158E">
              <w:rPr>
                <w:rFonts w:ascii="Arial" w:hAnsi="Arial" w:cs="Arial"/>
                <w:sz w:val="14"/>
                <w:szCs w:val="14"/>
              </w:rPr>
              <w:t xml:space="preserve">Procedura aperta telematica ai sensi degli artt. 60 e 157 e art. 95 comma 3 lett b), del D.lgs. n. 50/2016 aggiornato al D.lgs. 18 aprile 2019 n.32, convertito in L. 14 giugno 2019 n.55, al D.lgs. 16 luglio 2020 n.76, convertito in L. 11 settembre 2020 n.120, e al D.lgs. 31 maggio 2021 n.77 convertito in L. 29 luglio 2021, n.108 per l’affidamento dei servizi attinenti l’architettura e all’ingegneria di </w:t>
            </w:r>
            <w:r w:rsidR="00035E9F">
              <w:rPr>
                <w:rFonts w:ascii="Arial" w:hAnsi="Arial" w:cs="Arial"/>
                <w:sz w:val="14"/>
                <w:szCs w:val="14"/>
              </w:rPr>
              <w:t>aggio</w:t>
            </w:r>
            <w:r w:rsidR="00C70C2E">
              <w:rPr>
                <w:rFonts w:ascii="Arial" w:hAnsi="Arial" w:cs="Arial"/>
                <w:sz w:val="14"/>
                <w:szCs w:val="14"/>
              </w:rPr>
              <w:t>r</w:t>
            </w:r>
            <w:r w:rsidR="00035E9F">
              <w:rPr>
                <w:rFonts w:ascii="Arial" w:hAnsi="Arial" w:cs="Arial"/>
                <w:sz w:val="14"/>
                <w:szCs w:val="14"/>
              </w:rPr>
              <w:t xml:space="preserve">namento della </w:t>
            </w:r>
            <w:r w:rsidR="006B158E" w:rsidRPr="006B158E">
              <w:rPr>
                <w:rFonts w:ascii="Arial" w:hAnsi="Arial" w:cs="Arial"/>
                <w:sz w:val="14"/>
                <w:szCs w:val="14"/>
              </w:rPr>
              <w:t xml:space="preserve">progettazione </w:t>
            </w:r>
            <w:r w:rsidR="00035E9F">
              <w:rPr>
                <w:rFonts w:ascii="Arial" w:hAnsi="Arial" w:cs="Arial"/>
                <w:sz w:val="14"/>
                <w:szCs w:val="14"/>
              </w:rPr>
              <w:t>di fattibilità tecnica ed economica</w:t>
            </w:r>
            <w:r w:rsidR="006B158E" w:rsidRPr="006B158E">
              <w:rPr>
                <w:rFonts w:ascii="Arial" w:hAnsi="Arial" w:cs="Arial"/>
                <w:sz w:val="14"/>
                <w:szCs w:val="14"/>
              </w:rPr>
              <w:t xml:space="preserve">, con opzione di affidamento dei servizi di progettazione esecutiva, </w:t>
            </w:r>
            <w:r w:rsidR="00035E9F" w:rsidRPr="006B158E">
              <w:rPr>
                <w:rFonts w:ascii="Arial" w:hAnsi="Arial" w:cs="Arial"/>
                <w:sz w:val="14"/>
                <w:szCs w:val="14"/>
              </w:rPr>
              <w:t>coordinamento sicurezza in fase di progettazione</w:t>
            </w:r>
            <w:r w:rsidR="00035E9F">
              <w:rPr>
                <w:rFonts w:ascii="Arial" w:hAnsi="Arial" w:cs="Arial"/>
                <w:sz w:val="14"/>
                <w:szCs w:val="14"/>
              </w:rPr>
              <w:t>,</w:t>
            </w:r>
            <w:r w:rsidR="00035E9F" w:rsidRPr="006B158E">
              <w:rPr>
                <w:rFonts w:ascii="Arial" w:hAnsi="Arial" w:cs="Arial"/>
                <w:sz w:val="14"/>
                <w:szCs w:val="14"/>
              </w:rPr>
              <w:t xml:space="preserve"> </w:t>
            </w:r>
            <w:r w:rsidR="006B158E" w:rsidRPr="006B158E">
              <w:rPr>
                <w:rFonts w:ascii="Arial" w:hAnsi="Arial" w:cs="Arial"/>
                <w:sz w:val="14"/>
                <w:szCs w:val="14"/>
              </w:rPr>
              <w:t>direzione lavori e coordinamento per la sicurezza in fase di esecuzione</w:t>
            </w:r>
            <w:r w:rsidR="00E933EE">
              <w:rPr>
                <w:rFonts w:ascii="Arial" w:hAnsi="Arial" w:cs="Arial"/>
                <w:sz w:val="14"/>
                <w:szCs w:val="14"/>
              </w:rPr>
              <w:t xml:space="preserve"> per i lavori di miglioramento sismico dell’Ospedale di Bassano del Grappa </w:t>
            </w:r>
          </w:p>
        </w:tc>
      </w:tr>
      <w:tr w:rsidR="00A23B3E" w14:paraId="2B1A02F7" w14:textId="77777777" w:rsidTr="00CC560C">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DD858B"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590B7A" w14:textId="77777777" w:rsidR="00A23B3E" w:rsidRDefault="00A23B3E">
            <w:r>
              <w:rPr>
                <w:rFonts w:ascii="Arial" w:hAnsi="Arial" w:cs="Arial"/>
                <w:sz w:val="14"/>
                <w:szCs w:val="14"/>
              </w:rPr>
              <w:t>[   ]</w:t>
            </w:r>
          </w:p>
        </w:tc>
      </w:tr>
      <w:tr w:rsidR="00A23B3E" w14:paraId="6F2634B4" w14:textId="77777777" w:rsidTr="0094349E">
        <w:trPr>
          <w:trHeight w:val="1493"/>
          <w:jc w:val="center"/>
        </w:trPr>
        <w:tc>
          <w:tcPr>
            <w:tcW w:w="4644" w:type="dxa"/>
            <w:tcBorders>
              <w:top w:val="single" w:sz="4" w:space="0" w:color="00000A"/>
              <w:left w:val="single" w:sz="4" w:space="0" w:color="00000A"/>
              <w:bottom w:val="single" w:sz="4" w:space="0" w:color="auto"/>
              <w:right w:val="single" w:sz="4" w:space="0" w:color="00000A"/>
            </w:tcBorders>
            <w:shd w:val="clear" w:color="auto" w:fill="FFFFFF"/>
          </w:tcPr>
          <w:p w14:paraId="6F3AEA7D" w14:textId="77777777" w:rsidR="006B158E" w:rsidRDefault="00A23B3E">
            <w:pPr>
              <w:rPr>
                <w:rFonts w:ascii="Arial" w:hAnsi="Arial" w:cs="Arial"/>
                <w:color w:val="000000"/>
                <w:sz w:val="14"/>
                <w:szCs w:val="14"/>
              </w:rPr>
            </w:pPr>
            <w:r w:rsidRPr="003A443E">
              <w:rPr>
                <w:rFonts w:ascii="Arial" w:hAnsi="Arial" w:cs="Arial"/>
                <w:color w:val="000000"/>
                <w:sz w:val="14"/>
                <w:szCs w:val="14"/>
              </w:rPr>
              <w:t>CIG</w:t>
            </w:r>
          </w:p>
          <w:p w14:paraId="69922920" w14:textId="707C64FB"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14:paraId="2740A7B0" w14:textId="4BDF0174"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auto"/>
              <w:right w:val="single" w:sz="4" w:space="0" w:color="00000A"/>
            </w:tcBorders>
            <w:shd w:val="clear" w:color="auto" w:fill="FFFFFF"/>
          </w:tcPr>
          <w:p w14:paraId="0AFAF121" w14:textId="2B0CCD5F" w:rsidR="00783011" w:rsidRPr="00783011" w:rsidRDefault="00BE11B0" w:rsidP="00783011">
            <w:pPr>
              <w:tabs>
                <w:tab w:val="left" w:pos="4675"/>
              </w:tabs>
              <w:rPr>
                <w:rFonts w:ascii="Arial" w:eastAsia="Times New Roman" w:hAnsi="Arial" w:cs="Arial"/>
                <w:color w:val="auto"/>
                <w:kern w:val="0"/>
                <w:sz w:val="14"/>
                <w:szCs w:val="14"/>
                <w:lang w:bidi="ar-SA"/>
              </w:rPr>
            </w:pPr>
            <w:r w:rsidRPr="00783011">
              <w:rPr>
                <w:rFonts w:ascii="Arial" w:hAnsi="Arial" w:cs="Arial"/>
                <w:color w:val="000000"/>
                <w:sz w:val="14"/>
                <w:szCs w:val="14"/>
              </w:rPr>
              <w:t xml:space="preserve">CIG </w:t>
            </w:r>
            <w:r w:rsidR="00783011" w:rsidRPr="00783011">
              <w:rPr>
                <w:rFonts w:ascii="Arial" w:eastAsia="Times New Roman" w:hAnsi="Arial" w:cs="Arial"/>
                <w:color w:val="auto"/>
                <w:kern w:val="0"/>
                <w:sz w:val="14"/>
                <w:szCs w:val="14"/>
                <w:lang w:bidi="ar-SA"/>
              </w:rPr>
              <w:t>9853629FDF</w:t>
            </w:r>
          </w:p>
          <w:p w14:paraId="40F41714" w14:textId="54F8547B" w:rsidR="001F5A41" w:rsidRPr="003A443E" w:rsidRDefault="001F5A41" w:rsidP="00C70C2E">
            <w:pPr>
              <w:rPr>
                <w:color w:val="000000"/>
              </w:rPr>
            </w:pPr>
            <w:r>
              <w:rPr>
                <w:rFonts w:ascii="Arial" w:hAnsi="Arial" w:cs="Arial"/>
                <w:color w:val="000000"/>
                <w:sz w:val="14"/>
                <w:szCs w:val="14"/>
              </w:rPr>
              <w:t xml:space="preserve">CUP </w:t>
            </w:r>
            <w:r w:rsidRPr="001F5A41">
              <w:rPr>
                <w:rFonts w:ascii="Arial" w:hAnsi="Arial" w:cs="Arial"/>
                <w:color w:val="000000"/>
                <w:sz w:val="14"/>
                <w:szCs w:val="14"/>
              </w:rPr>
              <w:t>H71B21007370001</w:t>
            </w:r>
          </w:p>
        </w:tc>
      </w:tr>
      <w:tr w:rsidR="00CC560C" w14:paraId="76A6733C" w14:textId="77777777" w:rsidTr="0094349E">
        <w:trPr>
          <w:trHeight w:val="416"/>
          <w:jc w:val="center"/>
        </w:trPr>
        <w:tc>
          <w:tcPr>
            <w:tcW w:w="928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0C8065" w14:textId="20A3476C" w:rsidR="00CC560C" w:rsidRPr="00F5091F" w:rsidRDefault="00CC560C" w:rsidP="00E375DD">
            <w:pPr>
              <w:shd w:val="clear" w:color="auto" w:fill="BFBFBF"/>
              <w:tabs>
                <w:tab w:val="left" w:pos="4644"/>
              </w:tabs>
              <w:rPr>
                <w:b/>
                <w:sz w:val="22"/>
              </w:rPr>
            </w:pPr>
            <w:r w:rsidRPr="00F5091F">
              <w:rPr>
                <w:rFonts w:ascii="Arial" w:hAnsi="Arial" w:cs="Arial"/>
                <w:b/>
                <w:sz w:val="14"/>
                <w:szCs w:val="14"/>
              </w:rPr>
              <w:t>Tutte le altre informazioni in tutte le sezioni del DGUE devono essere inserite dall'operatore economico</w:t>
            </w:r>
          </w:p>
        </w:tc>
      </w:tr>
    </w:tbl>
    <w:p w14:paraId="28A3B45A" w14:textId="77777777" w:rsidR="00A23B3E" w:rsidRPr="00F65D1D" w:rsidRDefault="00A23B3E" w:rsidP="00F65D1D">
      <w:pPr>
        <w:pStyle w:val="ChapterTitle"/>
        <w:spacing w:before="0" w:after="0"/>
        <w:rPr>
          <w:rFonts w:ascii="Arial" w:hAnsi="Arial" w:cs="Arial"/>
          <w:sz w:val="20"/>
          <w:szCs w:val="20"/>
        </w:rPr>
      </w:pPr>
      <w:r w:rsidRPr="00F65D1D">
        <w:rPr>
          <w:rFonts w:ascii="Arial" w:hAnsi="Arial" w:cs="Arial"/>
          <w:sz w:val="20"/>
          <w:szCs w:val="20"/>
        </w:rPr>
        <w:lastRenderedPageBreak/>
        <w:t>Parte II: Informazioni sull'operatore economico</w:t>
      </w:r>
    </w:p>
    <w:p w14:paraId="2B4A997E" w14:textId="77777777" w:rsidR="00A23B3E" w:rsidRPr="00F65D1D" w:rsidRDefault="00A23B3E" w:rsidP="00F65D1D">
      <w:pPr>
        <w:pStyle w:val="SectionTitle"/>
        <w:spacing w:after="0"/>
        <w:rPr>
          <w:rFonts w:ascii="Arial" w:hAnsi="Arial" w:cs="Arial"/>
          <w:b w:val="0"/>
          <w:caps/>
          <w:sz w:val="18"/>
          <w:szCs w:val="18"/>
        </w:rPr>
      </w:pPr>
      <w:r w:rsidRPr="0094349E">
        <w:rPr>
          <w:rFonts w:ascii="Arial" w:hAnsi="Arial" w:cs="Arial"/>
          <w:b w:val="0"/>
          <w:caps/>
          <w:sz w:val="18"/>
          <w:szCs w:val="18"/>
        </w:rPr>
        <w:t>A: Informazioni sull'operatore economico</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5570"/>
        <w:gridCol w:w="3536"/>
      </w:tblGrid>
      <w:tr w:rsidR="00A23B3E" w14:paraId="0CD2BEDC" w14:textId="77777777" w:rsidTr="003464B7">
        <w:trPr>
          <w:jc w:val="center"/>
        </w:trPr>
        <w:tc>
          <w:tcPr>
            <w:tcW w:w="0" w:type="auto"/>
            <w:shd w:val="clear" w:color="auto" w:fill="FFFFFF"/>
          </w:tcPr>
          <w:p w14:paraId="67EF4479" w14:textId="77777777" w:rsidR="00A23B3E" w:rsidRDefault="00A23B3E">
            <w:r>
              <w:rPr>
                <w:rFonts w:ascii="Arial" w:hAnsi="Arial" w:cs="Arial"/>
                <w:b/>
                <w:sz w:val="14"/>
                <w:szCs w:val="14"/>
              </w:rPr>
              <w:t>Dati identificativi</w:t>
            </w:r>
          </w:p>
        </w:tc>
        <w:tc>
          <w:tcPr>
            <w:tcW w:w="3536" w:type="dxa"/>
            <w:shd w:val="clear" w:color="auto" w:fill="FFFFFF"/>
          </w:tcPr>
          <w:p w14:paraId="6122BDA8" w14:textId="77777777" w:rsidR="00A23B3E" w:rsidRDefault="00A23B3E">
            <w:pPr>
              <w:pStyle w:val="Text1"/>
              <w:ind w:left="0"/>
            </w:pPr>
            <w:r>
              <w:rPr>
                <w:rFonts w:ascii="Arial" w:hAnsi="Arial" w:cs="Arial"/>
                <w:b/>
                <w:sz w:val="14"/>
                <w:szCs w:val="14"/>
              </w:rPr>
              <w:t>Risposta:</w:t>
            </w:r>
          </w:p>
        </w:tc>
      </w:tr>
      <w:tr w:rsidR="00A23B3E" w14:paraId="2C1C8B83" w14:textId="77777777" w:rsidTr="003464B7">
        <w:trPr>
          <w:jc w:val="center"/>
        </w:trPr>
        <w:tc>
          <w:tcPr>
            <w:tcW w:w="0" w:type="auto"/>
            <w:shd w:val="clear" w:color="auto" w:fill="FFFFFF"/>
          </w:tcPr>
          <w:p w14:paraId="0BF0B5D2" w14:textId="77777777" w:rsidR="00A23B3E" w:rsidRDefault="00A23B3E">
            <w:pPr>
              <w:pStyle w:val="NumPar1"/>
              <w:ind w:left="850" w:hanging="850"/>
            </w:pPr>
            <w:r>
              <w:rPr>
                <w:rFonts w:ascii="Arial" w:hAnsi="Arial" w:cs="Arial"/>
                <w:sz w:val="14"/>
                <w:szCs w:val="14"/>
              </w:rPr>
              <w:t>Nome:</w:t>
            </w:r>
          </w:p>
        </w:tc>
        <w:tc>
          <w:tcPr>
            <w:tcW w:w="3536" w:type="dxa"/>
            <w:shd w:val="clear" w:color="auto" w:fill="FFFFFF"/>
          </w:tcPr>
          <w:p w14:paraId="2C7C0019" w14:textId="77777777" w:rsidR="00A23B3E" w:rsidRDefault="00A23B3E">
            <w:pPr>
              <w:pStyle w:val="Text1"/>
              <w:ind w:left="0"/>
            </w:pPr>
            <w:r>
              <w:rPr>
                <w:rFonts w:ascii="Arial" w:hAnsi="Arial" w:cs="Arial"/>
                <w:sz w:val="14"/>
                <w:szCs w:val="14"/>
              </w:rPr>
              <w:t>[   ]</w:t>
            </w:r>
          </w:p>
        </w:tc>
      </w:tr>
      <w:tr w:rsidR="00A23B3E" w14:paraId="710A0F3C" w14:textId="77777777" w:rsidTr="003464B7">
        <w:trPr>
          <w:trHeight w:val="826"/>
          <w:jc w:val="center"/>
        </w:trPr>
        <w:tc>
          <w:tcPr>
            <w:tcW w:w="0" w:type="auto"/>
            <w:shd w:val="clear" w:color="auto" w:fill="FFFFFF"/>
          </w:tcPr>
          <w:p w14:paraId="5E20DE8E"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2E06CFBE"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36" w:type="dxa"/>
            <w:shd w:val="clear" w:color="auto" w:fill="FFFFFF"/>
          </w:tcPr>
          <w:p w14:paraId="565C83EA" w14:textId="77777777" w:rsidR="00A23B3E" w:rsidRDefault="00A23B3E">
            <w:pPr>
              <w:pStyle w:val="Text1"/>
              <w:ind w:left="0"/>
              <w:rPr>
                <w:rFonts w:ascii="Arial" w:hAnsi="Arial" w:cs="Arial"/>
                <w:sz w:val="14"/>
                <w:szCs w:val="14"/>
              </w:rPr>
            </w:pPr>
            <w:r>
              <w:rPr>
                <w:rFonts w:ascii="Arial" w:hAnsi="Arial" w:cs="Arial"/>
                <w:sz w:val="14"/>
                <w:szCs w:val="14"/>
              </w:rPr>
              <w:t>[   ]</w:t>
            </w:r>
          </w:p>
          <w:p w14:paraId="363D8452" w14:textId="77777777" w:rsidR="00A23B3E" w:rsidRDefault="00A23B3E">
            <w:pPr>
              <w:pStyle w:val="Text1"/>
              <w:ind w:left="0"/>
            </w:pPr>
            <w:r>
              <w:rPr>
                <w:rFonts w:ascii="Arial" w:hAnsi="Arial" w:cs="Arial"/>
                <w:sz w:val="14"/>
                <w:szCs w:val="14"/>
              </w:rPr>
              <w:t>[   ]</w:t>
            </w:r>
          </w:p>
        </w:tc>
      </w:tr>
      <w:tr w:rsidR="00A23B3E" w14:paraId="022B22C8" w14:textId="77777777" w:rsidTr="003464B7">
        <w:trPr>
          <w:jc w:val="center"/>
        </w:trPr>
        <w:tc>
          <w:tcPr>
            <w:tcW w:w="0" w:type="auto"/>
            <w:shd w:val="clear" w:color="auto" w:fill="FFFFFF"/>
          </w:tcPr>
          <w:p w14:paraId="29F75BA5" w14:textId="77777777" w:rsidR="00A23B3E" w:rsidRDefault="00A23B3E">
            <w:pPr>
              <w:pStyle w:val="Text1"/>
              <w:ind w:left="0"/>
            </w:pPr>
            <w:r>
              <w:rPr>
                <w:rFonts w:ascii="Arial" w:hAnsi="Arial" w:cs="Arial"/>
                <w:sz w:val="14"/>
                <w:szCs w:val="14"/>
              </w:rPr>
              <w:t xml:space="preserve">Indirizzo postale: </w:t>
            </w:r>
          </w:p>
        </w:tc>
        <w:tc>
          <w:tcPr>
            <w:tcW w:w="3536" w:type="dxa"/>
            <w:shd w:val="clear" w:color="auto" w:fill="FFFFFF"/>
          </w:tcPr>
          <w:p w14:paraId="1183A3AF" w14:textId="77777777" w:rsidR="00A23B3E" w:rsidRDefault="00A23B3E">
            <w:pPr>
              <w:pStyle w:val="Text1"/>
              <w:ind w:left="0"/>
            </w:pPr>
            <w:r>
              <w:rPr>
                <w:rFonts w:ascii="Arial" w:hAnsi="Arial" w:cs="Arial"/>
                <w:sz w:val="14"/>
                <w:szCs w:val="14"/>
              </w:rPr>
              <w:t>[……………]</w:t>
            </w:r>
          </w:p>
        </w:tc>
      </w:tr>
      <w:tr w:rsidR="00A23B3E" w14:paraId="0E2F825D" w14:textId="77777777" w:rsidTr="003464B7">
        <w:trPr>
          <w:trHeight w:val="1184"/>
          <w:jc w:val="center"/>
        </w:trPr>
        <w:tc>
          <w:tcPr>
            <w:tcW w:w="0" w:type="auto"/>
            <w:shd w:val="clear" w:color="auto" w:fill="FFFFFF"/>
          </w:tcPr>
          <w:p w14:paraId="4BE1FA98"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37576BF1"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2FD4DB69"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13F22357"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3536" w:type="dxa"/>
            <w:shd w:val="clear" w:color="auto" w:fill="FFFFFF"/>
          </w:tcPr>
          <w:p w14:paraId="4B426C10" w14:textId="77777777" w:rsidR="00A23B3E" w:rsidRDefault="00A23B3E">
            <w:pPr>
              <w:pStyle w:val="Text1"/>
              <w:ind w:left="0"/>
              <w:rPr>
                <w:rFonts w:ascii="Arial" w:hAnsi="Arial" w:cs="Arial"/>
                <w:sz w:val="14"/>
                <w:szCs w:val="14"/>
              </w:rPr>
            </w:pPr>
            <w:r>
              <w:rPr>
                <w:rFonts w:ascii="Arial" w:hAnsi="Arial" w:cs="Arial"/>
                <w:sz w:val="14"/>
                <w:szCs w:val="14"/>
              </w:rPr>
              <w:t>[……………]</w:t>
            </w:r>
          </w:p>
          <w:p w14:paraId="4E388923" w14:textId="77777777" w:rsidR="00A23B3E" w:rsidRDefault="00A23B3E">
            <w:pPr>
              <w:pStyle w:val="Text1"/>
              <w:ind w:left="0"/>
              <w:rPr>
                <w:rFonts w:ascii="Arial" w:hAnsi="Arial" w:cs="Arial"/>
                <w:sz w:val="14"/>
                <w:szCs w:val="14"/>
              </w:rPr>
            </w:pPr>
            <w:r>
              <w:rPr>
                <w:rFonts w:ascii="Arial" w:hAnsi="Arial" w:cs="Arial"/>
                <w:sz w:val="14"/>
                <w:szCs w:val="14"/>
              </w:rPr>
              <w:t>[……………]</w:t>
            </w:r>
          </w:p>
          <w:p w14:paraId="69F1F00F" w14:textId="77777777" w:rsidR="00A23B3E" w:rsidRDefault="00A23B3E">
            <w:pPr>
              <w:pStyle w:val="Text1"/>
              <w:ind w:left="0"/>
              <w:rPr>
                <w:rFonts w:ascii="Arial" w:hAnsi="Arial" w:cs="Arial"/>
                <w:sz w:val="14"/>
                <w:szCs w:val="14"/>
              </w:rPr>
            </w:pPr>
            <w:r>
              <w:rPr>
                <w:rFonts w:ascii="Arial" w:hAnsi="Arial" w:cs="Arial"/>
                <w:sz w:val="14"/>
                <w:szCs w:val="14"/>
              </w:rPr>
              <w:t>[……………]</w:t>
            </w:r>
          </w:p>
          <w:p w14:paraId="01936252" w14:textId="77777777" w:rsidR="00A23B3E" w:rsidRDefault="00A23B3E">
            <w:pPr>
              <w:pStyle w:val="Text1"/>
              <w:ind w:left="0"/>
            </w:pPr>
            <w:r>
              <w:rPr>
                <w:rFonts w:ascii="Arial" w:hAnsi="Arial" w:cs="Arial"/>
                <w:sz w:val="14"/>
                <w:szCs w:val="14"/>
              </w:rPr>
              <w:t>[……………]</w:t>
            </w:r>
          </w:p>
        </w:tc>
      </w:tr>
      <w:tr w:rsidR="00A23B3E" w14:paraId="11E22378" w14:textId="77777777" w:rsidTr="003464B7">
        <w:trPr>
          <w:jc w:val="center"/>
        </w:trPr>
        <w:tc>
          <w:tcPr>
            <w:tcW w:w="0" w:type="auto"/>
            <w:shd w:val="clear" w:color="auto" w:fill="FFFFFF"/>
          </w:tcPr>
          <w:p w14:paraId="4FA8E175" w14:textId="77777777" w:rsidR="00A23B3E" w:rsidRDefault="00A23B3E">
            <w:pPr>
              <w:pStyle w:val="Text1"/>
              <w:ind w:left="0"/>
            </w:pPr>
            <w:r>
              <w:rPr>
                <w:rFonts w:ascii="Arial" w:hAnsi="Arial" w:cs="Arial"/>
                <w:b/>
                <w:sz w:val="14"/>
                <w:szCs w:val="14"/>
              </w:rPr>
              <w:t>Informazioni generali:</w:t>
            </w:r>
          </w:p>
        </w:tc>
        <w:tc>
          <w:tcPr>
            <w:tcW w:w="3536" w:type="dxa"/>
            <w:shd w:val="clear" w:color="auto" w:fill="FFFFFF"/>
          </w:tcPr>
          <w:p w14:paraId="1CDE2946" w14:textId="77777777" w:rsidR="00A23B3E" w:rsidRDefault="00A23B3E">
            <w:pPr>
              <w:pStyle w:val="Text1"/>
              <w:ind w:left="0"/>
            </w:pPr>
            <w:r>
              <w:rPr>
                <w:rFonts w:ascii="Arial" w:hAnsi="Arial" w:cs="Arial"/>
                <w:b/>
                <w:sz w:val="14"/>
                <w:szCs w:val="14"/>
              </w:rPr>
              <w:t>Risposta:</w:t>
            </w:r>
          </w:p>
        </w:tc>
      </w:tr>
      <w:tr w:rsidR="00A23B3E" w14:paraId="13E19DD6" w14:textId="77777777" w:rsidTr="003464B7">
        <w:trPr>
          <w:jc w:val="center"/>
        </w:trPr>
        <w:tc>
          <w:tcPr>
            <w:tcW w:w="0" w:type="auto"/>
            <w:shd w:val="clear" w:color="auto" w:fill="FFFFFF"/>
          </w:tcPr>
          <w:p w14:paraId="2B777F8C"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3536" w:type="dxa"/>
            <w:shd w:val="clear" w:color="auto" w:fill="FFFFFF"/>
          </w:tcPr>
          <w:p w14:paraId="2264E63E" w14:textId="77777777"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14:paraId="431F8C87" w14:textId="77777777" w:rsidTr="003464B7">
        <w:trPr>
          <w:jc w:val="center"/>
        </w:trPr>
        <w:tc>
          <w:tcPr>
            <w:tcW w:w="0" w:type="auto"/>
            <w:shd w:val="clear" w:color="auto" w:fill="FFFFFF"/>
          </w:tcPr>
          <w:p w14:paraId="5170CEE4"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6FBDEAD9" w14:textId="77777777" w:rsidR="00A23B3E" w:rsidRPr="003A443E" w:rsidRDefault="00A23B3E">
            <w:pPr>
              <w:pStyle w:val="Text1"/>
              <w:spacing w:before="0" w:after="0"/>
              <w:ind w:left="0"/>
              <w:rPr>
                <w:rFonts w:ascii="Arial" w:hAnsi="Arial" w:cs="Arial"/>
                <w:b/>
                <w:color w:val="000000"/>
                <w:sz w:val="14"/>
                <w:szCs w:val="14"/>
              </w:rPr>
            </w:pPr>
          </w:p>
          <w:p w14:paraId="63E787DB"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4453D4AB" w14:textId="77777777" w:rsidR="00A23B3E" w:rsidRPr="003A443E" w:rsidRDefault="00A23B3E">
            <w:pPr>
              <w:pStyle w:val="Text1"/>
              <w:spacing w:before="0" w:after="0"/>
              <w:ind w:left="0"/>
              <w:rPr>
                <w:rFonts w:ascii="Arial" w:hAnsi="Arial" w:cs="Arial"/>
                <w:color w:val="000000"/>
                <w:sz w:val="14"/>
                <w:szCs w:val="14"/>
              </w:rPr>
            </w:pPr>
          </w:p>
          <w:p w14:paraId="5F12847A"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64712CC9"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3536" w:type="dxa"/>
            <w:shd w:val="clear" w:color="auto" w:fill="FFFFFF"/>
          </w:tcPr>
          <w:p w14:paraId="64D00D82" w14:textId="77777777"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14:paraId="1CA3230C" w14:textId="77777777" w:rsidR="00A23B3E" w:rsidRDefault="00A23B3E">
            <w:pPr>
              <w:pStyle w:val="Text1"/>
              <w:spacing w:before="0" w:after="0"/>
              <w:ind w:left="0"/>
              <w:rPr>
                <w:rFonts w:ascii="Arial" w:hAnsi="Arial" w:cs="Arial"/>
                <w:sz w:val="14"/>
                <w:szCs w:val="14"/>
              </w:rPr>
            </w:pPr>
          </w:p>
          <w:p w14:paraId="39844FA3" w14:textId="77777777" w:rsidR="00A23B3E" w:rsidRDefault="00A23B3E">
            <w:pPr>
              <w:pStyle w:val="Text1"/>
              <w:spacing w:before="0" w:after="0"/>
              <w:ind w:left="0"/>
              <w:rPr>
                <w:rFonts w:ascii="Arial" w:hAnsi="Arial" w:cs="Arial"/>
                <w:sz w:val="14"/>
                <w:szCs w:val="14"/>
              </w:rPr>
            </w:pPr>
          </w:p>
          <w:p w14:paraId="23EFF69C" w14:textId="77777777" w:rsidR="00A23B3E" w:rsidRDefault="00A23B3E">
            <w:pPr>
              <w:pStyle w:val="Text1"/>
              <w:spacing w:before="0" w:after="0"/>
              <w:ind w:left="0"/>
              <w:rPr>
                <w:rFonts w:ascii="Arial" w:hAnsi="Arial" w:cs="Arial"/>
                <w:sz w:val="14"/>
                <w:szCs w:val="14"/>
              </w:rPr>
            </w:pPr>
          </w:p>
          <w:p w14:paraId="47D482B5" w14:textId="77777777" w:rsidR="00A23B3E" w:rsidRDefault="00A23B3E">
            <w:pPr>
              <w:pStyle w:val="Text1"/>
              <w:spacing w:before="0" w:after="0"/>
              <w:ind w:left="0"/>
              <w:rPr>
                <w:rFonts w:ascii="Arial" w:hAnsi="Arial" w:cs="Arial"/>
                <w:sz w:val="14"/>
                <w:szCs w:val="14"/>
              </w:rPr>
            </w:pPr>
          </w:p>
          <w:p w14:paraId="3EA730E5"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2F0BA48C" w14:textId="77777777" w:rsidR="00A23B3E" w:rsidRDefault="00A23B3E">
            <w:pPr>
              <w:pStyle w:val="Text1"/>
              <w:spacing w:before="0" w:after="0"/>
              <w:ind w:left="0"/>
              <w:rPr>
                <w:rFonts w:ascii="Arial" w:hAnsi="Arial" w:cs="Arial"/>
                <w:sz w:val="14"/>
                <w:szCs w:val="14"/>
              </w:rPr>
            </w:pPr>
          </w:p>
          <w:p w14:paraId="6CB46327" w14:textId="77777777" w:rsidR="00A23B3E" w:rsidRDefault="00A23B3E">
            <w:pPr>
              <w:pStyle w:val="Text1"/>
              <w:spacing w:before="0" w:after="0"/>
              <w:ind w:left="0"/>
              <w:rPr>
                <w:rFonts w:ascii="Arial" w:hAnsi="Arial" w:cs="Arial"/>
                <w:sz w:val="14"/>
                <w:szCs w:val="14"/>
              </w:rPr>
            </w:pPr>
          </w:p>
          <w:p w14:paraId="5F4CB645" w14:textId="77777777" w:rsidR="00A23B3E" w:rsidRDefault="00A23B3E">
            <w:pPr>
              <w:pStyle w:val="Text1"/>
              <w:spacing w:before="0" w:after="0"/>
              <w:ind w:left="0"/>
              <w:rPr>
                <w:rFonts w:ascii="Arial" w:hAnsi="Arial" w:cs="Arial"/>
                <w:sz w:val="14"/>
                <w:szCs w:val="14"/>
              </w:rPr>
            </w:pPr>
          </w:p>
          <w:p w14:paraId="1CF94C83"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22F8F018" w14:textId="77777777" w:rsidR="00A23B3E" w:rsidRDefault="00A23B3E">
            <w:pPr>
              <w:pStyle w:val="Text1"/>
              <w:spacing w:before="0" w:after="0"/>
              <w:ind w:left="0"/>
              <w:rPr>
                <w:rFonts w:ascii="Arial" w:hAnsi="Arial" w:cs="Arial"/>
                <w:sz w:val="14"/>
                <w:szCs w:val="14"/>
              </w:rPr>
            </w:pPr>
          </w:p>
        </w:tc>
      </w:tr>
      <w:tr w:rsidR="00A23B3E" w14:paraId="3E2E9F93" w14:textId="77777777" w:rsidTr="003464B7">
        <w:trPr>
          <w:jc w:val="center"/>
        </w:trPr>
        <w:tc>
          <w:tcPr>
            <w:tcW w:w="0" w:type="auto"/>
            <w:shd w:val="clear" w:color="auto" w:fill="FFFFFF"/>
          </w:tcPr>
          <w:p w14:paraId="2C5EFFA5"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14:paraId="5382264C"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430404C8" w14:textId="77777777" w:rsidR="00A23B3E" w:rsidRPr="003A443E" w:rsidRDefault="00A23B3E">
            <w:pPr>
              <w:pStyle w:val="Text1"/>
              <w:spacing w:before="0" w:after="0"/>
              <w:ind w:left="0"/>
              <w:rPr>
                <w:rFonts w:ascii="Arial" w:hAnsi="Arial" w:cs="Arial"/>
                <w:color w:val="000000"/>
                <w:sz w:val="14"/>
                <w:szCs w:val="14"/>
              </w:rPr>
            </w:pPr>
          </w:p>
          <w:p w14:paraId="0C3837F6"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14:paraId="63C7A0E5" w14:textId="77777777" w:rsidR="00A23B3E" w:rsidRPr="003A443E" w:rsidRDefault="00A23B3E">
            <w:pPr>
              <w:pStyle w:val="Text1"/>
              <w:spacing w:before="0" w:after="0"/>
              <w:ind w:left="0"/>
              <w:rPr>
                <w:rFonts w:ascii="Arial" w:hAnsi="Arial" w:cs="Arial"/>
                <w:color w:val="000000"/>
                <w:sz w:val="12"/>
                <w:szCs w:val="12"/>
              </w:rPr>
            </w:pPr>
          </w:p>
          <w:p w14:paraId="7C746ACC"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19320CBF" w14:textId="77777777" w:rsidR="00A23B3E" w:rsidRPr="003A443E" w:rsidRDefault="00A23B3E">
            <w:pPr>
              <w:pStyle w:val="Text1"/>
              <w:spacing w:before="0" w:after="0"/>
              <w:ind w:left="720"/>
              <w:rPr>
                <w:rFonts w:ascii="Arial" w:hAnsi="Arial" w:cs="Arial"/>
                <w:i/>
                <w:color w:val="000000"/>
                <w:sz w:val="14"/>
                <w:szCs w:val="14"/>
              </w:rPr>
            </w:pPr>
          </w:p>
          <w:p w14:paraId="301FBFF3" w14:textId="77777777" w:rsidR="001F35A9" w:rsidRPr="003A443E" w:rsidRDefault="001F35A9">
            <w:pPr>
              <w:pStyle w:val="Text1"/>
              <w:spacing w:before="0" w:after="0"/>
              <w:ind w:left="720"/>
              <w:rPr>
                <w:rFonts w:ascii="Arial" w:hAnsi="Arial" w:cs="Arial"/>
                <w:i/>
                <w:color w:val="000000"/>
                <w:sz w:val="14"/>
                <w:szCs w:val="14"/>
              </w:rPr>
            </w:pPr>
          </w:p>
          <w:p w14:paraId="4D138878"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01675078" w14:textId="77777777" w:rsidR="00A23B3E" w:rsidRPr="003A443E" w:rsidRDefault="00A23B3E">
            <w:pPr>
              <w:pStyle w:val="Text1"/>
              <w:spacing w:before="0" w:after="0"/>
              <w:ind w:left="284" w:hanging="284"/>
              <w:rPr>
                <w:rFonts w:ascii="Arial" w:hAnsi="Arial" w:cs="Arial"/>
                <w:color w:val="000000"/>
                <w:sz w:val="14"/>
                <w:szCs w:val="14"/>
              </w:rPr>
            </w:pPr>
          </w:p>
          <w:p w14:paraId="7386BC25" w14:textId="77777777" w:rsidR="00A23B3E" w:rsidRPr="003A443E" w:rsidRDefault="00A23B3E">
            <w:pPr>
              <w:pStyle w:val="Text1"/>
              <w:spacing w:before="0" w:after="0"/>
              <w:ind w:left="284" w:hanging="284"/>
              <w:rPr>
                <w:rFonts w:ascii="Arial" w:hAnsi="Arial" w:cs="Arial"/>
                <w:color w:val="000000"/>
                <w:sz w:val="14"/>
                <w:szCs w:val="14"/>
              </w:rPr>
            </w:pPr>
          </w:p>
          <w:p w14:paraId="12ECCC42" w14:textId="77777777" w:rsidR="00A23B3E" w:rsidRPr="003A443E" w:rsidRDefault="00A23B3E">
            <w:pPr>
              <w:pStyle w:val="Text1"/>
              <w:spacing w:before="0" w:after="0"/>
              <w:ind w:left="284" w:hanging="284"/>
              <w:rPr>
                <w:rFonts w:ascii="Arial" w:hAnsi="Arial" w:cs="Arial"/>
                <w:color w:val="000000"/>
                <w:sz w:val="14"/>
                <w:szCs w:val="14"/>
              </w:rPr>
            </w:pPr>
          </w:p>
          <w:p w14:paraId="2164C5E3" w14:textId="77777777" w:rsidR="00A23B3E" w:rsidRPr="003A443E" w:rsidRDefault="00A23B3E">
            <w:pPr>
              <w:pStyle w:val="Text1"/>
              <w:spacing w:before="0" w:after="0"/>
              <w:ind w:left="284" w:hanging="284"/>
              <w:rPr>
                <w:rFonts w:ascii="Arial" w:hAnsi="Arial" w:cs="Arial"/>
                <w:color w:val="000000"/>
                <w:sz w:val="14"/>
                <w:szCs w:val="14"/>
              </w:rPr>
            </w:pPr>
          </w:p>
          <w:p w14:paraId="32085B00"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0597D80F"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14:paraId="2D486EBF"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lastRenderedPageBreak/>
              <w:t>In caso di risposta negativa alla lettera d):</w:t>
            </w:r>
          </w:p>
          <w:p w14:paraId="4ECD712C"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3A7B9261"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31AB7492"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19A3DD02"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3536" w:type="dxa"/>
            <w:shd w:val="clear" w:color="auto" w:fill="FFFFFF"/>
          </w:tcPr>
          <w:p w14:paraId="3E6252A5" w14:textId="77777777" w:rsidR="001F35A9" w:rsidRDefault="001F35A9">
            <w:pPr>
              <w:pStyle w:val="Text1"/>
              <w:ind w:left="0"/>
              <w:rPr>
                <w:rFonts w:ascii="Arial" w:hAnsi="Arial" w:cs="Arial"/>
                <w:sz w:val="15"/>
                <w:szCs w:val="15"/>
              </w:rPr>
            </w:pPr>
          </w:p>
          <w:p w14:paraId="5D095144" w14:textId="77777777" w:rsidR="001F35A9" w:rsidRDefault="001F35A9">
            <w:pPr>
              <w:pStyle w:val="Text1"/>
              <w:ind w:left="0"/>
              <w:rPr>
                <w:rFonts w:ascii="Arial" w:hAnsi="Arial" w:cs="Arial"/>
                <w:sz w:val="15"/>
                <w:szCs w:val="15"/>
              </w:rPr>
            </w:pPr>
          </w:p>
          <w:p w14:paraId="497F88ED" w14:textId="77777777"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14:paraId="3CB4C32A" w14:textId="77777777" w:rsidR="00A23B3E" w:rsidRDefault="00A23B3E">
            <w:pPr>
              <w:pStyle w:val="Text1"/>
              <w:ind w:left="0"/>
              <w:rPr>
                <w:rFonts w:ascii="Arial" w:hAnsi="Arial" w:cs="Arial"/>
                <w:sz w:val="15"/>
                <w:szCs w:val="15"/>
              </w:rPr>
            </w:pPr>
          </w:p>
          <w:p w14:paraId="7DAFFEA4" w14:textId="77777777" w:rsidR="00A23B3E" w:rsidRDefault="00A23B3E">
            <w:pPr>
              <w:pStyle w:val="Text1"/>
              <w:ind w:left="0"/>
              <w:rPr>
                <w:rFonts w:ascii="Arial" w:hAnsi="Arial" w:cs="Arial"/>
                <w:sz w:val="15"/>
                <w:szCs w:val="15"/>
              </w:rPr>
            </w:pPr>
          </w:p>
          <w:p w14:paraId="63C8D85B"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2B2101C9" w14:textId="77777777" w:rsidR="001F35A9" w:rsidRDefault="001F35A9" w:rsidP="001F35A9">
            <w:pPr>
              <w:pStyle w:val="Text1"/>
              <w:spacing w:before="0" w:after="0"/>
              <w:ind w:left="0"/>
              <w:rPr>
                <w:rFonts w:ascii="Arial" w:hAnsi="Arial" w:cs="Arial"/>
                <w:color w:val="000000"/>
                <w:sz w:val="14"/>
                <w:szCs w:val="14"/>
              </w:rPr>
            </w:pPr>
          </w:p>
          <w:p w14:paraId="2C4E56FC" w14:textId="77777777" w:rsidR="001F35A9" w:rsidRDefault="001F35A9" w:rsidP="001F35A9">
            <w:pPr>
              <w:pStyle w:val="Text1"/>
              <w:spacing w:before="0" w:after="0"/>
              <w:ind w:left="0"/>
              <w:rPr>
                <w:rFonts w:ascii="Arial" w:hAnsi="Arial" w:cs="Arial"/>
                <w:color w:val="000000"/>
                <w:sz w:val="14"/>
                <w:szCs w:val="14"/>
              </w:rPr>
            </w:pPr>
          </w:p>
          <w:p w14:paraId="546BC8A7"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14:paraId="45FD96F8"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2C957BF1" w14:textId="77777777" w:rsidR="001F35A9" w:rsidRDefault="001F35A9">
            <w:pPr>
              <w:pStyle w:val="Text1"/>
              <w:ind w:left="0"/>
              <w:rPr>
                <w:rFonts w:ascii="Arial" w:hAnsi="Arial" w:cs="Arial"/>
                <w:color w:val="000000"/>
                <w:sz w:val="14"/>
                <w:szCs w:val="14"/>
              </w:rPr>
            </w:pPr>
          </w:p>
          <w:p w14:paraId="7DC089D7" w14:textId="77777777" w:rsidR="00A23B3E" w:rsidRPr="00117C59" w:rsidRDefault="00A23B3E">
            <w:pPr>
              <w:pStyle w:val="Text1"/>
              <w:ind w:left="0"/>
              <w:rPr>
                <w:rFonts w:ascii="Arial" w:hAnsi="Arial" w:cs="Arial"/>
                <w:color w:val="auto"/>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14:paraId="5E74ED46" w14:textId="77777777" w:rsidR="00A23B3E" w:rsidRPr="00117C59" w:rsidRDefault="00A23B3E">
            <w:pPr>
              <w:pStyle w:val="Text1"/>
              <w:ind w:left="0"/>
              <w:rPr>
                <w:rFonts w:ascii="Arial" w:hAnsi="Arial" w:cs="Arial"/>
                <w:color w:val="auto"/>
                <w:sz w:val="14"/>
                <w:szCs w:val="14"/>
                <w:highlight w:val="yellow"/>
              </w:rPr>
            </w:pPr>
          </w:p>
          <w:p w14:paraId="46BF6D1F" w14:textId="77777777" w:rsidR="00A23B3E" w:rsidRPr="00117C59" w:rsidRDefault="00A23B3E">
            <w:pPr>
              <w:pStyle w:val="Text1"/>
              <w:ind w:left="0"/>
              <w:rPr>
                <w:rFonts w:ascii="Arial" w:hAnsi="Arial" w:cs="Arial"/>
                <w:color w:val="auto"/>
                <w:sz w:val="14"/>
                <w:szCs w:val="14"/>
                <w:highlight w:val="yellow"/>
              </w:rPr>
            </w:pPr>
          </w:p>
          <w:p w14:paraId="38CA1E2C" w14:textId="77777777" w:rsidR="00A23B3E" w:rsidRDefault="00A23B3E">
            <w:pPr>
              <w:pStyle w:val="Text1"/>
              <w:ind w:left="0"/>
              <w:rPr>
                <w:rFonts w:ascii="Arial" w:hAnsi="Arial" w:cs="Arial"/>
                <w:sz w:val="14"/>
                <w:szCs w:val="14"/>
              </w:rPr>
            </w:pPr>
          </w:p>
          <w:p w14:paraId="3CF444A4" w14:textId="77777777" w:rsidR="00A23B3E" w:rsidRDefault="00A23B3E">
            <w:pPr>
              <w:pStyle w:val="Text1"/>
              <w:ind w:left="0"/>
              <w:rPr>
                <w:rFonts w:ascii="Arial" w:hAnsi="Arial" w:cs="Arial"/>
                <w:sz w:val="14"/>
                <w:szCs w:val="14"/>
              </w:rPr>
            </w:pPr>
          </w:p>
          <w:p w14:paraId="01FA2C70" w14:textId="77777777" w:rsidR="001F35A9" w:rsidRDefault="001F35A9">
            <w:pPr>
              <w:pStyle w:val="Text1"/>
              <w:ind w:left="0"/>
              <w:rPr>
                <w:rFonts w:ascii="Arial" w:hAnsi="Arial" w:cs="Arial"/>
                <w:sz w:val="14"/>
                <w:szCs w:val="14"/>
              </w:rPr>
            </w:pPr>
          </w:p>
          <w:p w14:paraId="75876487" w14:textId="77777777"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662896D0" w14:textId="77777777" w:rsidR="00A23B3E" w:rsidRDefault="00A23B3E" w:rsidP="005309A4">
            <w:pPr>
              <w:pStyle w:val="Text1"/>
              <w:spacing w:before="0"/>
              <w:ind w:left="0"/>
            </w:pPr>
            <w:r>
              <w:rPr>
                <w:rFonts w:ascii="Arial" w:hAnsi="Arial" w:cs="Arial"/>
                <w:sz w:val="14"/>
                <w:szCs w:val="14"/>
              </w:rPr>
              <w:t>[………..…][…………][……….…][……….…]</w:t>
            </w:r>
          </w:p>
        </w:tc>
      </w:tr>
      <w:tr w:rsidR="00A23B3E" w14:paraId="635A5505" w14:textId="77777777" w:rsidTr="003464B7">
        <w:trPr>
          <w:trHeight w:val="771"/>
          <w:jc w:val="center"/>
        </w:trPr>
        <w:tc>
          <w:tcPr>
            <w:tcW w:w="0" w:type="auto"/>
            <w:tcBorders>
              <w:bottom w:val="single" w:sz="4" w:space="0" w:color="00000A"/>
            </w:tcBorders>
            <w:shd w:val="clear" w:color="auto" w:fill="FFFFFF"/>
          </w:tcPr>
          <w:p w14:paraId="1DACA777"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03A14AA3"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5DB910DA"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1FC85988"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641F842E" w14:textId="77777777" w:rsidR="00A23B3E" w:rsidRPr="003A443E" w:rsidRDefault="00A23B3E">
            <w:pPr>
              <w:pStyle w:val="Text1"/>
              <w:spacing w:before="0" w:after="0"/>
              <w:ind w:left="0"/>
              <w:rPr>
                <w:rFonts w:ascii="Arial" w:hAnsi="Arial" w:cs="Arial"/>
                <w:color w:val="000000"/>
                <w:sz w:val="14"/>
                <w:szCs w:val="14"/>
              </w:rPr>
            </w:pPr>
          </w:p>
          <w:p w14:paraId="281EC762"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3FD3B8F1" w14:textId="77777777" w:rsidR="00A23B3E" w:rsidRPr="003A443E" w:rsidRDefault="00A23B3E">
            <w:pPr>
              <w:pStyle w:val="Text1"/>
              <w:spacing w:before="0" w:after="0"/>
              <w:ind w:left="720"/>
              <w:rPr>
                <w:rFonts w:ascii="Arial" w:hAnsi="Arial" w:cs="Arial"/>
                <w:i/>
                <w:color w:val="000000"/>
                <w:sz w:val="14"/>
                <w:szCs w:val="14"/>
              </w:rPr>
            </w:pPr>
          </w:p>
          <w:p w14:paraId="386AD430"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755AF8B8" w14:textId="77777777" w:rsidR="00A23B3E" w:rsidRPr="003A443E" w:rsidRDefault="00A23B3E">
            <w:pPr>
              <w:pStyle w:val="Text1"/>
              <w:spacing w:before="0" w:after="0"/>
              <w:ind w:left="284" w:hanging="284"/>
              <w:rPr>
                <w:rFonts w:ascii="Arial" w:hAnsi="Arial" w:cs="Arial"/>
                <w:color w:val="000000"/>
                <w:sz w:val="14"/>
                <w:szCs w:val="14"/>
              </w:rPr>
            </w:pPr>
          </w:p>
          <w:p w14:paraId="3E04AF64" w14:textId="77777777" w:rsidR="001F35A9" w:rsidRPr="003A443E" w:rsidRDefault="001F35A9">
            <w:pPr>
              <w:pStyle w:val="Text1"/>
              <w:spacing w:before="0" w:after="0"/>
              <w:ind w:left="284" w:hanging="284"/>
              <w:rPr>
                <w:rFonts w:ascii="Arial" w:hAnsi="Arial" w:cs="Arial"/>
                <w:color w:val="000000"/>
                <w:sz w:val="14"/>
                <w:szCs w:val="14"/>
              </w:rPr>
            </w:pPr>
          </w:p>
          <w:p w14:paraId="54C9759B" w14:textId="77777777" w:rsidR="001F35A9" w:rsidRPr="003A443E" w:rsidRDefault="001F35A9">
            <w:pPr>
              <w:pStyle w:val="Text1"/>
              <w:spacing w:before="0" w:after="0"/>
              <w:ind w:left="284" w:hanging="284"/>
              <w:rPr>
                <w:rFonts w:ascii="Arial" w:hAnsi="Arial" w:cs="Arial"/>
                <w:color w:val="000000"/>
                <w:sz w:val="14"/>
                <w:szCs w:val="14"/>
              </w:rPr>
            </w:pPr>
          </w:p>
          <w:p w14:paraId="4FB192D3" w14:textId="77777777" w:rsidR="001F35A9" w:rsidRPr="003A443E" w:rsidRDefault="001F35A9">
            <w:pPr>
              <w:pStyle w:val="Text1"/>
              <w:spacing w:before="0" w:after="0"/>
              <w:ind w:left="284" w:hanging="284"/>
              <w:rPr>
                <w:rFonts w:ascii="Arial" w:hAnsi="Arial" w:cs="Arial"/>
                <w:color w:val="000000"/>
                <w:sz w:val="14"/>
                <w:szCs w:val="14"/>
              </w:rPr>
            </w:pPr>
          </w:p>
          <w:p w14:paraId="6A5A887C" w14:textId="77777777" w:rsidR="001F35A9" w:rsidRPr="003A443E" w:rsidRDefault="001F35A9">
            <w:pPr>
              <w:pStyle w:val="Text1"/>
              <w:spacing w:before="0" w:after="0"/>
              <w:ind w:left="284" w:hanging="284"/>
              <w:rPr>
                <w:rFonts w:ascii="Arial" w:hAnsi="Arial" w:cs="Arial"/>
                <w:color w:val="000000"/>
                <w:sz w:val="14"/>
                <w:szCs w:val="14"/>
              </w:rPr>
            </w:pPr>
          </w:p>
          <w:p w14:paraId="2E32E31A" w14:textId="77777777" w:rsidR="00A23B3E" w:rsidRPr="003A443E" w:rsidRDefault="00A23B3E">
            <w:pPr>
              <w:pStyle w:val="Text1"/>
              <w:spacing w:before="0" w:after="0"/>
              <w:ind w:left="284" w:hanging="284"/>
              <w:rPr>
                <w:rFonts w:ascii="Arial" w:hAnsi="Arial" w:cs="Arial"/>
                <w:color w:val="000000"/>
                <w:sz w:val="14"/>
                <w:szCs w:val="14"/>
              </w:rPr>
            </w:pPr>
          </w:p>
          <w:p w14:paraId="713F1F0E" w14:textId="5850E89B"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1D974849" w14:textId="77777777" w:rsidR="00A23B3E" w:rsidRPr="003A443E" w:rsidRDefault="00A23B3E">
            <w:pPr>
              <w:pStyle w:val="Text1"/>
              <w:spacing w:before="0" w:after="0"/>
              <w:ind w:left="284" w:hanging="284"/>
              <w:rPr>
                <w:rFonts w:ascii="Arial" w:hAnsi="Arial" w:cs="Arial"/>
                <w:color w:val="000000"/>
                <w:sz w:val="14"/>
                <w:szCs w:val="14"/>
              </w:rPr>
            </w:pPr>
          </w:p>
          <w:p w14:paraId="4FBCD716"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3536" w:type="dxa"/>
            <w:tcBorders>
              <w:bottom w:val="single" w:sz="4" w:space="0" w:color="00000A"/>
            </w:tcBorders>
            <w:shd w:val="clear" w:color="auto" w:fill="FFFFFF"/>
          </w:tcPr>
          <w:p w14:paraId="1A94342C" w14:textId="77777777" w:rsidR="00A23B3E" w:rsidRPr="003A443E" w:rsidRDefault="00A23B3E">
            <w:pPr>
              <w:pStyle w:val="Text1"/>
              <w:ind w:left="0"/>
              <w:rPr>
                <w:rFonts w:ascii="Arial" w:hAnsi="Arial" w:cs="Arial"/>
                <w:color w:val="000000"/>
                <w:sz w:val="14"/>
                <w:szCs w:val="14"/>
              </w:rPr>
            </w:pPr>
          </w:p>
          <w:p w14:paraId="42A232E8" w14:textId="77777777"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6387CD97" w14:textId="77777777" w:rsidR="00A23B3E" w:rsidRPr="003A443E" w:rsidRDefault="00A23B3E">
            <w:pPr>
              <w:pStyle w:val="Text1"/>
              <w:ind w:left="0"/>
              <w:rPr>
                <w:rFonts w:ascii="Arial" w:hAnsi="Arial" w:cs="Arial"/>
                <w:color w:val="000000"/>
                <w:sz w:val="14"/>
                <w:szCs w:val="14"/>
              </w:rPr>
            </w:pPr>
          </w:p>
          <w:p w14:paraId="1664C23C" w14:textId="77777777"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27C3B29" w14:textId="5FCECBD1" w:rsidR="00A23B3E" w:rsidRDefault="00A23B3E">
            <w:pPr>
              <w:pStyle w:val="Text1"/>
              <w:ind w:left="0"/>
              <w:rPr>
                <w:rFonts w:ascii="Arial" w:hAnsi="Arial" w:cs="Arial"/>
                <w:color w:val="000000"/>
                <w:sz w:val="14"/>
                <w:szCs w:val="14"/>
              </w:rPr>
            </w:pPr>
          </w:p>
          <w:p w14:paraId="1B6DFDF3" w14:textId="77777777" w:rsidR="00E375DD" w:rsidRPr="003A443E" w:rsidRDefault="00E375DD">
            <w:pPr>
              <w:pStyle w:val="Text1"/>
              <w:ind w:left="0"/>
              <w:rPr>
                <w:rFonts w:ascii="Arial" w:hAnsi="Arial" w:cs="Arial"/>
                <w:color w:val="000000"/>
                <w:sz w:val="14"/>
                <w:szCs w:val="14"/>
              </w:rPr>
            </w:pPr>
          </w:p>
          <w:p w14:paraId="62F652AF"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1ECEE5A8" w14:textId="77777777" w:rsidR="00A23B3E" w:rsidRPr="003A443E" w:rsidRDefault="00A23B3E" w:rsidP="00F351F0">
            <w:pPr>
              <w:pStyle w:val="Text1"/>
              <w:spacing w:before="0" w:after="0"/>
              <w:ind w:left="0"/>
              <w:rPr>
                <w:rFonts w:ascii="Arial" w:hAnsi="Arial" w:cs="Arial"/>
                <w:color w:val="000000"/>
                <w:sz w:val="14"/>
                <w:szCs w:val="14"/>
              </w:rPr>
            </w:pPr>
          </w:p>
          <w:p w14:paraId="024D2EF5"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14:paraId="660F2712"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6E5AD4F9"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2DA959D5"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54E80024"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14:paraId="139C7822" w14:textId="77777777" w:rsidTr="003464B7">
        <w:trPr>
          <w:trHeight w:val="339"/>
          <w:jc w:val="center"/>
        </w:trPr>
        <w:tc>
          <w:tcPr>
            <w:tcW w:w="9105" w:type="dxa"/>
            <w:gridSpan w:val="2"/>
            <w:shd w:val="clear" w:color="auto" w:fill="BFBFBF" w:themeFill="background1" w:themeFillShade="BF"/>
          </w:tcPr>
          <w:p w14:paraId="1B7C88E5" w14:textId="77777777" w:rsidR="001F35A9" w:rsidRPr="003464B7" w:rsidRDefault="001F35A9" w:rsidP="003464B7">
            <w:pPr>
              <w:pStyle w:val="ChapterTitle"/>
              <w:shd w:val="clear" w:color="auto" w:fill="BFBFBF"/>
              <w:spacing w:before="0" w:after="0"/>
              <w:ind w:right="-431"/>
              <w:jc w:val="both"/>
              <w:rPr>
                <w:rFonts w:ascii="Arial" w:hAnsi="Arial" w:cs="Arial"/>
                <w:color w:val="000000"/>
                <w:sz w:val="14"/>
                <w:szCs w:val="14"/>
              </w:rPr>
            </w:pPr>
            <w:r w:rsidRPr="003464B7">
              <w:rPr>
                <w:rFonts w:ascii="Arial" w:hAnsi="Arial" w:cs="Arial"/>
                <w:color w:val="000000"/>
                <w:sz w:val="14"/>
                <w:szCs w:val="14"/>
              </w:rPr>
              <w:t xml:space="preserve">Si evidenzia che gli operatori economici, iscritti in elenchi di cui all’articolo 90 del Codice o in </w:t>
            </w:r>
            <w:proofErr w:type="gramStart"/>
            <w:r w:rsidRPr="003464B7">
              <w:rPr>
                <w:rFonts w:ascii="Arial" w:hAnsi="Arial" w:cs="Arial"/>
                <w:color w:val="000000"/>
                <w:sz w:val="14"/>
                <w:szCs w:val="14"/>
              </w:rPr>
              <w:t>possesso  di</w:t>
            </w:r>
            <w:proofErr w:type="gramEnd"/>
            <w:r w:rsidRPr="003464B7">
              <w:rPr>
                <w:rFonts w:ascii="Arial" w:hAnsi="Arial" w:cs="Arial"/>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7AADE21C" w14:textId="77777777" w:rsidTr="003464B7">
        <w:trPr>
          <w:jc w:val="center"/>
        </w:trPr>
        <w:tc>
          <w:tcPr>
            <w:tcW w:w="0" w:type="auto"/>
            <w:shd w:val="clear" w:color="auto" w:fill="FFFFFF"/>
          </w:tcPr>
          <w:p w14:paraId="74B97A01" w14:textId="77777777" w:rsidR="00A23B3E" w:rsidRDefault="00A23B3E">
            <w:r>
              <w:rPr>
                <w:rFonts w:ascii="Arial" w:hAnsi="Arial" w:cs="Arial"/>
                <w:b/>
                <w:sz w:val="15"/>
                <w:szCs w:val="15"/>
              </w:rPr>
              <w:t>Forma della partecipazione:</w:t>
            </w:r>
          </w:p>
        </w:tc>
        <w:tc>
          <w:tcPr>
            <w:tcW w:w="3536" w:type="dxa"/>
            <w:shd w:val="clear" w:color="auto" w:fill="FFFFFF"/>
          </w:tcPr>
          <w:p w14:paraId="0A8A6769" w14:textId="77777777" w:rsidR="00A23B3E" w:rsidRDefault="00A23B3E">
            <w:pPr>
              <w:pStyle w:val="Text1"/>
              <w:ind w:left="0"/>
            </w:pPr>
            <w:r>
              <w:rPr>
                <w:rFonts w:ascii="Arial" w:hAnsi="Arial" w:cs="Arial"/>
                <w:b/>
                <w:sz w:val="15"/>
                <w:szCs w:val="15"/>
              </w:rPr>
              <w:t>Risposta:</w:t>
            </w:r>
          </w:p>
        </w:tc>
      </w:tr>
      <w:tr w:rsidR="00A23B3E" w14:paraId="7D40CCCC" w14:textId="77777777" w:rsidTr="003464B7">
        <w:trPr>
          <w:jc w:val="center"/>
        </w:trPr>
        <w:tc>
          <w:tcPr>
            <w:tcW w:w="0" w:type="auto"/>
            <w:shd w:val="clear" w:color="auto" w:fill="FFFFFF"/>
          </w:tcPr>
          <w:p w14:paraId="7BC84A7F"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3536" w:type="dxa"/>
            <w:shd w:val="clear" w:color="auto" w:fill="FFFFFF"/>
          </w:tcPr>
          <w:p w14:paraId="4DDEF3EE" w14:textId="77777777"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14:paraId="50BF4B4B" w14:textId="77777777" w:rsidTr="003464B7">
        <w:trPr>
          <w:jc w:val="center"/>
        </w:trPr>
        <w:tc>
          <w:tcPr>
            <w:tcW w:w="9105" w:type="dxa"/>
            <w:gridSpan w:val="2"/>
            <w:shd w:val="clear" w:color="auto" w:fill="BFBFBF"/>
          </w:tcPr>
          <w:p w14:paraId="39FD980F"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00D39870" w14:textId="77777777" w:rsidTr="003464B7">
        <w:trPr>
          <w:jc w:val="center"/>
        </w:trPr>
        <w:tc>
          <w:tcPr>
            <w:tcW w:w="0" w:type="auto"/>
            <w:shd w:val="clear" w:color="auto" w:fill="FFFFFF"/>
          </w:tcPr>
          <w:p w14:paraId="55B85FE6"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1D43EABA"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w:t>
            </w:r>
            <w:r w:rsidR="00117C59">
              <w:rPr>
                <w:rFonts w:ascii="Arial" w:hAnsi="Arial" w:cs="Arial"/>
                <w:color w:val="000000"/>
                <w:sz w:val="14"/>
                <w:szCs w:val="14"/>
              </w:rPr>
              <w:t xml:space="preserve"> </w:t>
            </w:r>
            <w:r w:rsidR="001F35A9" w:rsidRPr="003A443E">
              <w:rPr>
                <w:rFonts w:ascii="Arial" w:hAnsi="Arial" w:cs="Arial"/>
                <w:color w:val="000000"/>
                <w:sz w:val="14"/>
                <w:szCs w:val="14"/>
              </w:rPr>
              <w:t>ecc.</w:t>
            </w:r>
            <w:r w:rsidRPr="003A443E">
              <w:rPr>
                <w:rFonts w:ascii="Arial" w:hAnsi="Arial" w:cs="Arial"/>
                <w:color w:val="000000"/>
                <w:sz w:val="14"/>
                <w:szCs w:val="14"/>
              </w:rPr>
              <w:t>):</w:t>
            </w:r>
          </w:p>
          <w:p w14:paraId="519091D3" w14:textId="77777777" w:rsidR="00A23B3E" w:rsidRPr="003A443E" w:rsidRDefault="00A23B3E">
            <w:pPr>
              <w:pStyle w:val="Text1"/>
              <w:spacing w:before="0" w:after="0"/>
              <w:ind w:left="284"/>
              <w:rPr>
                <w:rFonts w:ascii="Arial" w:hAnsi="Arial" w:cs="Arial"/>
                <w:color w:val="000000"/>
                <w:sz w:val="14"/>
                <w:szCs w:val="14"/>
              </w:rPr>
            </w:pPr>
          </w:p>
          <w:p w14:paraId="32372498"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0883A600"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3D840C1E" w14:textId="77777777" w:rsidR="00A23B3E" w:rsidRPr="003A443E" w:rsidRDefault="00A23B3E">
            <w:pPr>
              <w:pStyle w:val="Text1"/>
              <w:spacing w:before="0" w:after="0"/>
              <w:ind w:left="0"/>
              <w:rPr>
                <w:rFonts w:ascii="Arial" w:hAnsi="Arial" w:cs="Arial"/>
                <w:b/>
                <w:color w:val="000000"/>
                <w:sz w:val="14"/>
                <w:szCs w:val="14"/>
              </w:rPr>
            </w:pPr>
          </w:p>
          <w:p w14:paraId="0DD1A4A2"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3536" w:type="dxa"/>
            <w:shd w:val="clear" w:color="auto" w:fill="FFFFFF"/>
          </w:tcPr>
          <w:p w14:paraId="3EA58423" w14:textId="77777777" w:rsidR="00A23B3E" w:rsidRPr="003A443E" w:rsidRDefault="00A23B3E">
            <w:pPr>
              <w:pStyle w:val="Text1"/>
              <w:spacing w:before="0" w:after="0"/>
              <w:ind w:left="0"/>
              <w:rPr>
                <w:rFonts w:ascii="Arial" w:hAnsi="Arial" w:cs="Arial"/>
                <w:color w:val="000000"/>
                <w:sz w:val="15"/>
                <w:szCs w:val="15"/>
              </w:rPr>
            </w:pPr>
          </w:p>
          <w:p w14:paraId="6ECB0FC6" w14:textId="77777777" w:rsidR="00A23B3E" w:rsidRPr="003A443E" w:rsidRDefault="00A23B3E">
            <w:pPr>
              <w:pStyle w:val="Text1"/>
              <w:spacing w:before="0" w:after="0"/>
              <w:ind w:left="0"/>
              <w:rPr>
                <w:rFonts w:ascii="Arial" w:hAnsi="Arial" w:cs="Arial"/>
                <w:color w:val="000000"/>
                <w:sz w:val="15"/>
                <w:szCs w:val="15"/>
              </w:rPr>
            </w:pPr>
          </w:p>
          <w:p w14:paraId="7F290FB1" w14:textId="77777777" w:rsidR="00A23B3E" w:rsidRPr="003A443E" w:rsidRDefault="00A23B3E">
            <w:pPr>
              <w:pStyle w:val="Text1"/>
              <w:spacing w:before="0" w:after="0"/>
              <w:ind w:left="0"/>
              <w:rPr>
                <w:rFonts w:ascii="Arial" w:hAnsi="Arial" w:cs="Arial"/>
                <w:color w:val="000000"/>
                <w:sz w:val="15"/>
                <w:szCs w:val="15"/>
              </w:rPr>
            </w:pPr>
          </w:p>
          <w:p w14:paraId="654C07BD" w14:textId="77777777" w:rsidR="001F35A9" w:rsidRPr="003A443E" w:rsidRDefault="001F35A9">
            <w:pPr>
              <w:pStyle w:val="Text1"/>
              <w:spacing w:before="0" w:after="0"/>
              <w:ind w:left="0"/>
              <w:rPr>
                <w:rFonts w:ascii="Arial" w:hAnsi="Arial" w:cs="Arial"/>
                <w:color w:val="000000"/>
                <w:sz w:val="15"/>
                <w:szCs w:val="15"/>
              </w:rPr>
            </w:pPr>
          </w:p>
          <w:p w14:paraId="30D1C30A" w14:textId="77777777" w:rsidR="001F35A9" w:rsidRPr="003A443E" w:rsidRDefault="001F35A9">
            <w:pPr>
              <w:pStyle w:val="Text1"/>
              <w:spacing w:before="0" w:after="0"/>
              <w:ind w:left="0"/>
              <w:rPr>
                <w:rFonts w:ascii="Arial" w:hAnsi="Arial" w:cs="Arial"/>
                <w:color w:val="000000"/>
                <w:sz w:val="15"/>
                <w:szCs w:val="15"/>
              </w:rPr>
            </w:pPr>
          </w:p>
          <w:p w14:paraId="7A342741"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14:paraId="3DD2D389" w14:textId="77777777" w:rsidR="00A23B3E" w:rsidRPr="003A443E" w:rsidRDefault="00A23B3E">
            <w:pPr>
              <w:pStyle w:val="Text1"/>
              <w:spacing w:before="0" w:after="0"/>
              <w:ind w:left="0"/>
              <w:rPr>
                <w:rFonts w:ascii="Arial" w:hAnsi="Arial" w:cs="Arial"/>
                <w:color w:val="000000"/>
                <w:sz w:val="15"/>
                <w:szCs w:val="15"/>
              </w:rPr>
            </w:pPr>
          </w:p>
          <w:p w14:paraId="5C0A1066"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14:paraId="09240CE6"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14:paraId="470F7FFD" w14:textId="77777777" w:rsidR="00A23B3E" w:rsidRPr="003A443E" w:rsidRDefault="00A23B3E">
            <w:pPr>
              <w:pStyle w:val="Text1"/>
              <w:spacing w:before="0" w:after="0"/>
              <w:ind w:left="0"/>
              <w:rPr>
                <w:rFonts w:ascii="Arial" w:hAnsi="Arial" w:cs="Arial"/>
                <w:color w:val="000000"/>
                <w:sz w:val="15"/>
                <w:szCs w:val="15"/>
              </w:rPr>
            </w:pPr>
          </w:p>
          <w:p w14:paraId="38ADDBBC"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14:paraId="47C951AB" w14:textId="77777777" w:rsidTr="003464B7">
        <w:trPr>
          <w:jc w:val="center"/>
        </w:trPr>
        <w:tc>
          <w:tcPr>
            <w:tcW w:w="0" w:type="auto"/>
            <w:shd w:val="clear" w:color="auto" w:fill="FFFFFF"/>
          </w:tcPr>
          <w:p w14:paraId="508BABB2" w14:textId="77777777" w:rsidR="00A23B3E" w:rsidRDefault="00A23B3E">
            <w:pPr>
              <w:pStyle w:val="Text1"/>
              <w:ind w:left="0"/>
            </w:pPr>
            <w:r>
              <w:rPr>
                <w:rFonts w:ascii="Arial" w:hAnsi="Arial" w:cs="Arial"/>
                <w:b/>
                <w:sz w:val="15"/>
                <w:szCs w:val="15"/>
              </w:rPr>
              <w:t>Lotti</w:t>
            </w:r>
          </w:p>
        </w:tc>
        <w:tc>
          <w:tcPr>
            <w:tcW w:w="3536" w:type="dxa"/>
            <w:shd w:val="clear" w:color="auto" w:fill="FFFFFF"/>
          </w:tcPr>
          <w:p w14:paraId="1946AF8C" w14:textId="77777777" w:rsidR="00A23B3E" w:rsidRDefault="00A23B3E">
            <w:pPr>
              <w:pStyle w:val="Text1"/>
              <w:ind w:left="0"/>
            </w:pPr>
            <w:r>
              <w:rPr>
                <w:rFonts w:ascii="Arial" w:hAnsi="Arial" w:cs="Arial"/>
                <w:b/>
                <w:sz w:val="15"/>
                <w:szCs w:val="15"/>
              </w:rPr>
              <w:t>Risposta:</w:t>
            </w:r>
          </w:p>
        </w:tc>
      </w:tr>
      <w:tr w:rsidR="00A23B3E" w14:paraId="2904FE7C" w14:textId="77777777" w:rsidTr="003464B7">
        <w:trPr>
          <w:jc w:val="center"/>
        </w:trPr>
        <w:tc>
          <w:tcPr>
            <w:tcW w:w="0" w:type="auto"/>
            <w:shd w:val="clear" w:color="auto" w:fill="FFFFFF"/>
          </w:tcPr>
          <w:p w14:paraId="114EF5B9"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3536" w:type="dxa"/>
            <w:shd w:val="clear" w:color="auto" w:fill="FFFFFF"/>
          </w:tcPr>
          <w:p w14:paraId="1D358390" w14:textId="77777777" w:rsidR="00A23B3E" w:rsidRDefault="00A23B3E">
            <w:pPr>
              <w:pStyle w:val="Text1"/>
              <w:ind w:left="0"/>
            </w:pPr>
            <w:r>
              <w:rPr>
                <w:rFonts w:ascii="Arial" w:hAnsi="Arial" w:cs="Arial"/>
                <w:sz w:val="15"/>
                <w:szCs w:val="15"/>
              </w:rPr>
              <w:t>[   ]</w:t>
            </w:r>
          </w:p>
        </w:tc>
      </w:tr>
    </w:tbl>
    <w:p w14:paraId="4CE7AFAE" w14:textId="77777777" w:rsidR="00F65D1D" w:rsidRDefault="00F65D1D" w:rsidP="00F65D1D">
      <w:pPr>
        <w:pStyle w:val="SectionTitle"/>
        <w:spacing w:after="0"/>
        <w:rPr>
          <w:rFonts w:ascii="Arial" w:hAnsi="Arial" w:cs="Arial"/>
          <w:b w:val="0"/>
          <w:caps/>
          <w:sz w:val="18"/>
          <w:szCs w:val="18"/>
        </w:rPr>
      </w:pPr>
    </w:p>
    <w:p w14:paraId="7CE9EB50" w14:textId="65B411C4" w:rsidR="00A23B3E" w:rsidRDefault="00A23B3E" w:rsidP="00F65D1D">
      <w:pPr>
        <w:pStyle w:val="SectionTitle"/>
        <w:spacing w:after="0"/>
        <w:rPr>
          <w:rFonts w:ascii="Arial" w:hAnsi="Arial" w:cs="Arial"/>
          <w:b w:val="0"/>
          <w:caps/>
          <w:sz w:val="18"/>
          <w:szCs w:val="18"/>
        </w:rPr>
      </w:pPr>
      <w:r w:rsidRPr="0094349E">
        <w:rPr>
          <w:rFonts w:ascii="Arial" w:hAnsi="Arial" w:cs="Arial"/>
          <w:b w:val="0"/>
          <w:caps/>
          <w:sz w:val="18"/>
          <w:szCs w:val="18"/>
        </w:rPr>
        <w:t>B: Informazioni sui rappresentanti dell'operatore economico</w:t>
      </w:r>
    </w:p>
    <w:tbl>
      <w:tblPr>
        <w:tblStyle w:val="Grigliatabella"/>
        <w:tblW w:w="0" w:type="auto"/>
        <w:tblLook w:val="04A0" w:firstRow="1" w:lastRow="0" w:firstColumn="1" w:lastColumn="0" w:noHBand="0" w:noVBand="1"/>
      </w:tblPr>
      <w:tblGrid>
        <w:gridCol w:w="9106"/>
      </w:tblGrid>
      <w:tr w:rsidR="00E375DD" w14:paraId="338B518A" w14:textId="77777777" w:rsidTr="00E375DD">
        <w:tc>
          <w:tcPr>
            <w:tcW w:w="9106" w:type="dxa"/>
          </w:tcPr>
          <w:p w14:paraId="05FF707E" w14:textId="1F4F1AE2" w:rsidR="00E375DD" w:rsidRPr="00E375DD" w:rsidRDefault="00E375DD" w:rsidP="00E375DD">
            <w:pP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p>
        </w:tc>
      </w:tr>
    </w:tbl>
    <w:p w14:paraId="34F554B3" w14:textId="38C71244" w:rsidR="00A23B3E" w:rsidRPr="00E375DD" w:rsidRDefault="00A23B3E" w:rsidP="00E375DD">
      <w:pPr>
        <w:pStyle w:val="SectionTitle"/>
        <w:spacing w:after="0"/>
        <w:rPr>
          <w:rFonts w:ascii="Arial" w:hAnsi="Arial" w:cs="Arial"/>
          <w:b w:val="0"/>
          <w:caps/>
          <w:sz w:val="2"/>
          <w:szCs w:val="2"/>
        </w:rPr>
      </w:pPr>
    </w:p>
    <w:tbl>
      <w:tblPr>
        <w:tblW w:w="9067" w:type="dxa"/>
        <w:jc w:val="center"/>
        <w:tblLayout w:type="fixed"/>
        <w:tblCellMar>
          <w:left w:w="93" w:type="dxa"/>
        </w:tblCellMar>
        <w:tblLook w:val="0000" w:firstRow="0" w:lastRow="0" w:firstColumn="0" w:lastColumn="0" w:noHBand="0" w:noVBand="0"/>
      </w:tblPr>
      <w:tblGrid>
        <w:gridCol w:w="4507"/>
        <w:gridCol w:w="4560"/>
      </w:tblGrid>
      <w:tr w:rsidR="00A23B3E" w14:paraId="5A8A583B" w14:textId="77777777" w:rsidTr="00CC560C">
        <w:trPr>
          <w:jc w:val="center"/>
        </w:trPr>
        <w:tc>
          <w:tcPr>
            <w:tcW w:w="4507" w:type="dxa"/>
            <w:tcBorders>
              <w:top w:val="single" w:sz="4" w:space="0" w:color="00000A"/>
              <w:left w:val="single" w:sz="4" w:space="0" w:color="00000A"/>
              <w:bottom w:val="single" w:sz="4" w:space="0" w:color="00000A"/>
              <w:right w:val="single" w:sz="4" w:space="0" w:color="00000A"/>
            </w:tcBorders>
            <w:shd w:val="clear" w:color="auto" w:fill="FFFFFF"/>
          </w:tcPr>
          <w:p w14:paraId="42BF1B96" w14:textId="77777777" w:rsidR="00A23B3E" w:rsidRDefault="00A23B3E">
            <w:r>
              <w:rPr>
                <w:rFonts w:ascii="Arial" w:hAnsi="Arial" w:cs="Arial"/>
                <w:b/>
                <w:sz w:val="15"/>
                <w:szCs w:val="15"/>
              </w:rPr>
              <w:t>Eventuali rappresentanti:</w:t>
            </w:r>
          </w:p>
        </w:tc>
        <w:tc>
          <w:tcPr>
            <w:tcW w:w="4560" w:type="dxa"/>
            <w:tcBorders>
              <w:top w:val="single" w:sz="4" w:space="0" w:color="00000A"/>
              <w:left w:val="single" w:sz="4" w:space="0" w:color="00000A"/>
              <w:bottom w:val="single" w:sz="4" w:space="0" w:color="00000A"/>
              <w:right w:val="single" w:sz="4" w:space="0" w:color="00000A"/>
            </w:tcBorders>
            <w:shd w:val="clear" w:color="auto" w:fill="FFFFFF"/>
          </w:tcPr>
          <w:p w14:paraId="38922B0D" w14:textId="77777777" w:rsidR="00A23B3E" w:rsidRDefault="00A23B3E">
            <w:r>
              <w:rPr>
                <w:rFonts w:ascii="Arial" w:hAnsi="Arial" w:cs="Arial"/>
                <w:b/>
                <w:sz w:val="15"/>
                <w:szCs w:val="15"/>
              </w:rPr>
              <w:t>Risposta:</w:t>
            </w:r>
          </w:p>
        </w:tc>
      </w:tr>
      <w:tr w:rsidR="00A23B3E" w14:paraId="53B10119" w14:textId="77777777" w:rsidTr="00CC560C">
        <w:trPr>
          <w:jc w:val="center"/>
        </w:trPr>
        <w:tc>
          <w:tcPr>
            <w:tcW w:w="4507" w:type="dxa"/>
            <w:tcBorders>
              <w:top w:val="single" w:sz="4" w:space="0" w:color="00000A"/>
              <w:left w:val="single" w:sz="4" w:space="0" w:color="00000A"/>
              <w:bottom w:val="single" w:sz="4" w:space="0" w:color="00000A"/>
              <w:right w:val="single" w:sz="4" w:space="0" w:color="00000A"/>
            </w:tcBorders>
            <w:shd w:val="clear" w:color="auto" w:fill="FFFFFF"/>
          </w:tcPr>
          <w:p w14:paraId="0867A65B"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560" w:type="dxa"/>
            <w:tcBorders>
              <w:top w:val="single" w:sz="4" w:space="0" w:color="00000A"/>
              <w:left w:val="single" w:sz="4" w:space="0" w:color="00000A"/>
              <w:bottom w:val="single" w:sz="4" w:space="0" w:color="00000A"/>
              <w:right w:val="single" w:sz="4" w:space="0" w:color="00000A"/>
            </w:tcBorders>
            <w:shd w:val="clear" w:color="auto" w:fill="FFFFFF"/>
          </w:tcPr>
          <w:p w14:paraId="0B659926"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11A2E176" w14:textId="77777777" w:rsidTr="00CC560C">
        <w:trPr>
          <w:jc w:val="center"/>
        </w:trPr>
        <w:tc>
          <w:tcPr>
            <w:tcW w:w="4507" w:type="dxa"/>
            <w:tcBorders>
              <w:top w:val="single" w:sz="4" w:space="0" w:color="00000A"/>
              <w:left w:val="single" w:sz="4" w:space="0" w:color="00000A"/>
              <w:bottom w:val="single" w:sz="4" w:space="0" w:color="00000A"/>
              <w:right w:val="single" w:sz="4" w:space="0" w:color="00000A"/>
            </w:tcBorders>
            <w:shd w:val="clear" w:color="auto" w:fill="FFFFFF"/>
          </w:tcPr>
          <w:p w14:paraId="4884020F" w14:textId="77777777" w:rsidR="00A23B3E" w:rsidRDefault="00A23B3E">
            <w:pPr>
              <w:spacing w:before="40" w:after="40"/>
            </w:pPr>
            <w:r>
              <w:rPr>
                <w:rFonts w:ascii="Arial" w:hAnsi="Arial" w:cs="Arial"/>
                <w:sz w:val="14"/>
                <w:szCs w:val="14"/>
              </w:rPr>
              <w:t>Posizione/Titolo ad agire:</w:t>
            </w:r>
          </w:p>
        </w:tc>
        <w:tc>
          <w:tcPr>
            <w:tcW w:w="4560" w:type="dxa"/>
            <w:tcBorders>
              <w:top w:val="single" w:sz="4" w:space="0" w:color="00000A"/>
              <w:left w:val="single" w:sz="4" w:space="0" w:color="00000A"/>
              <w:bottom w:val="single" w:sz="4" w:space="0" w:color="00000A"/>
              <w:right w:val="single" w:sz="4" w:space="0" w:color="00000A"/>
            </w:tcBorders>
            <w:shd w:val="clear" w:color="auto" w:fill="FFFFFF"/>
          </w:tcPr>
          <w:p w14:paraId="0B4FDB75" w14:textId="77777777" w:rsidR="00A23B3E" w:rsidRDefault="00A23B3E">
            <w:r>
              <w:rPr>
                <w:rFonts w:ascii="Arial" w:hAnsi="Arial" w:cs="Arial"/>
                <w:sz w:val="14"/>
                <w:szCs w:val="14"/>
              </w:rPr>
              <w:t>[………….…]</w:t>
            </w:r>
          </w:p>
        </w:tc>
      </w:tr>
      <w:tr w:rsidR="00A23B3E" w14:paraId="4B3E4755" w14:textId="77777777" w:rsidTr="00CC560C">
        <w:trPr>
          <w:jc w:val="center"/>
        </w:trPr>
        <w:tc>
          <w:tcPr>
            <w:tcW w:w="4507" w:type="dxa"/>
            <w:tcBorders>
              <w:top w:val="single" w:sz="4" w:space="0" w:color="00000A"/>
              <w:left w:val="single" w:sz="4" w:space="0" w:color="00000A"/>
              <w:bottom w:val="single" w:sz="4" w:space="0" w:color="00000A"/>
              <w:right w:val="single" w:sz="4" w:space="0" w:color="00000A"/>
            </w:tcBorders>
            <w:shd w:val="clear" w:color="auto" w:fill="FFFFFF"/>
          </w:tcPr>
          <w:p w14:paraId="30B02A0F" w14:textId="77777777" w:rsidR="00A23B3E" w:rsidRDefault="00A23B3E">
            <w:pPr>
              <w:spacing w:before="40" w:after="40"/>
            </w:pPr>
            <w:r>
              <w:rPr>
                <w:rFonts w:ascii="Arial" w:hAnsi="Arial" w:cs="Arial"/>
                <w:sz w:val="14"/>
                <w:szCs w:val="14"/>
              </w:rPr>
              <w:t>Indirizzo postale:</w:t>
            </w:r>
          </w:p>
        </w:tc>
        <w:tc>
          <w:tcPr>
            <w:tcW w:w="4560" w:type="dxa"/>
            <w:tcBorders>
              <w:top w:val="single" w:sz="4" w:space="0" w:color="00000A"/>
              <w:left w:val="single" w:sz="4" w:space="0" w:color="00000A"/>
              <w:bottom w:val="single" w:sz="4" w:space="0" w:color="00000A"/>
              <w:right w:val="single" w:sz="4" w:space="0" w:color="00000A"/>
            </w:tcBorders>
            <w:shd w:val="clear" w:color="auto" w:fill="FFFFFF"/>
          </w:tcPr>
          <w:p w14:paraId="714A5225" w14:textId="77777777" w:rsidR="00A23B3E" w:rsidRDefault="00A23B3E">
            <w:pPr>
              <w:spacing w:after="0"/>
            </w:pPr>
            <w:r>
              <w:rPr>
                <w:rFonts w:ascii="Arial" w:hAnsi="Arial" w:cs="Arial"/>
                <w:sz w:val="14"/>
                <w:szCs w:val="14"/>
              </w:rPr>
              <w:t>[………….…]</w:t>
            </w:r>
          </w:p>
        </w:tc>
      </w:tr>
      <w:tr w:rsidR="00A23B3E" w14:paraId="5E5CF918" w14:textId="77777777" w:rsidTr="00CC560C">
        <w:trPr>
          <w:jc w:val="center"/>
        </w:trPr>
        <w:tc>
          <w:tcPr>
            <w:tcW w:w="4507" w:type="dxa"/>
            <w:tcBorders>
              <w:top w:val="single" w:sz="4" w:space="0" w:color="00000A"/>
              <w:left w:val="single" w:sz="4" w:space="0" w:color="00000A"/>
              <w:bottom w:val="single" w:sz="4" w:space="0" w:color="00000A"/>
              <w:right w:val="single" w:sz="4" w:space="0" w:color="00000A"/>
            </w:tcBorders>
            <w:shd w:val="clear" w:color="auto" w:fill="FFFFFF"/>
          </w:tcPr>
          <w:p w14:paraId="2F436551" w14:textId="77777777" w:rsidR="00A23B3E" w:rsidRDefault="00A23B3E">
            <w:pPr>
              <w:spacing w:before="40" w:after="40"/>
            </w:pPr>
            <w:r>
              <w:rPr>
                <w:rFonts w:ascii="Arial" w:hAnsi="Arial" w:cs="Arial"/>
                <w:sz w:val="14"/>
                <w:szCs w:val="14"/>
              </w:rPr>
              <w:t>Telefono:</w:t>
            </w:r>
          </w:p>
        </w:tc>
        <w:tc>
          <w:tcPr>
            <w:tcW w:w="4560" w:type="dxa"/>
            <w:tcBorders>
              <w:top w:val="single" w:sz="4" w:space="0" w:color="00000A"/>
              <w:left w:val="single" w:sz="4" w:space="0" w:color="00000A"/>
              <w:bottom w:val="single" w:sz="4" w:space="0" w:color="00000A"/>
              <w:right w:val="single" w:sz="4" w:space="0" w:color="00000A"/>
            </w:tcBorders>
            <w:shd w:val="clear" w:color="auto" w:fill="FFFFFF"/>
          </w:tcPr>
          <w:p w14:paraId="47929B4F" w14:textId="77777777" w:rsidR="00A23B3E" w:rsidRDefault="00A23B3E">
            <w:r>
              <w:rPr>
                <w:rFonts w:ascii="Arial" w:hAnsi="Arial" w:cs="Arial"/>
                <w:sz w:val="14"/>
                <w:szCs w:val="14"/>
              </w:rPr>
              <w:t>[………….…]</w:t>
            </w:r>
          </w:p>
        </w:tc>
      </w:tr>
      <w:tr w:rsidR="00A23B3E" w14:paraId="50BD17DB" w14:textId="77777777" w:rsidTr="00CC560C">
        <w:trPr>
          <w:jc w:val="center"/>
        </w:trPr>
        <w:tc>
          <w:tcPr>
            <w:tcW w:w="4507" w:type="dxa"/>
            <w:tcBorders>
              <w:top w:val="single" w:sz="4" w:space="0" w:color="00000A"/>
              <w:left w:val="single" w:sz="4" w:space="0" w:color="00000A"/>
              <w:bottom w:val="single" w:sz="4" w:space="0" w:color="00000A"/>
              <w:right w:val="single" w:sz="4" w:space="0" w:color="00000A"/>
            </w:tcBorders>
            <w:shd w:val="clear" w:color="auto" w:fill="FFFFFF"/>
          </w:tcPr>
          <w:p w14:paraId="2FCCEDEE" w14:textId="77777777" w:rsidR="00A23B3E" w:rsidRDefault="00A23B3E">
            <w:pPr>
              <w:spacing w:before="40" w:after="40"/>
            </w:pPr>
            <w:r>
              <w:rPr>
                <w:rFonts w:ascii="Arial" w:hAnsi="Arial" w:cs="Arial"/>
                <w:sz w:val="14"/>
                <w:szCs w:val="14"/>
              </w:rPr>
              <w:t>E-mail:</w:t>
            </w:r>
          </w:p>
        </w:tc>
        <w:tc>
          <w:tcPr>
            <w:tcW w:w="4560" w:type="dxa"/>
            <w:tcBorders>
              <w:top w:val="single" w:sz="4" w:space="0" w:color="00000A"/>
              <w:left w:val="single" w:sz="4" w:space="0" w:color="00000A"/>
              <w:bottom w:val="single" w:sz="4" w:space="0" w:color="00000A"/>
              <w:right w:val="single" w:sz="4" w:space="0" w:color="00000A"/>
            </w:tcBorders>
            <w:shd w:val="clear" w:color="auto" w:fill="FFFFFF"/>
          </w:tcPr>
          <w:p w14:paraId="63D07FA0" w14:textId="77777777" w:rsidR="00A23B3E" w:rsidRDefault="00A23B3E">
            <w:r>
              <w:rPr>
                <w:rFonts w:ascii="Arial" w:hAnsi="Arial" w:cs="Arial"/>
                <w:sz w:val="14"/>
                <w:szCs w:val="14"/>
              </w:rPr>
              <w:t>[…………….]</w:t>
            </w:r>
          </w:p>
        </w:tc>
      </w:tr>
      <w:tr w:rsidR="00A23B3E" w14:paraId="54418F70" w14:textId="77777777" w:rsidTr="00CC560C">
        <w:trPr>
          <w:jc w:val="center"/>
        </w:trPr>
        <w:tc>
          <w:tcPr>
            <w:tcW w:w="4507" w:type="dxa"/>
            <w:tcBorders>
              <w:top w:val="single" w:sz="4" w:space="0" w:color="00000A"/>
              <w:left w:val="single" w:sz="4" w:space="0" w:color="00000A"/>
              <w:bottom w:val="single" w:sz="4" w:space="0" w:color="00000A"/>
              <w:right w:val="single" w:sz="4" w:space="0" w:color="00000A"/>
            </w:tcBorders>
            <w:shd w:val="clear" w:color="auto" w:fill="FFFFFF"/>
          </w:tcPr>
          <w:p w14:paraId="01491AA2"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560" w:type="dxa"/>
            <w:tcBorders>
              <w:top w:val="single" w:sz="4" w:space="0" w:color="00000A"/>
              <w:left w:val="single" w:sz="4" w:space="0" w:color="00000A"/>
              <w:bottom w:val="single" w:sz="4" w:space="0" w:color="00000A"/>
              <w:right w:val="single" w:sz="4" w:space="0" w:color="00000A"/>
            </w:tcBorders>
            <w:shd w:val="clear" w:color="auto" w:fill="FFFFFF"/>
          </w:tcPr>
          <w:p w14:paraId="6C8F65CE" w14:textId="77777777" w:rsidR="00A23B3E" w:rsidRDefault="00A23B3E">
            <w:r>
              <w:rPr>
                <w:rFonts w:ascii="Arial" w:hAnsi="Arial" w:cs="Arial"/>
                <w:sz w:val="14"/>
                <w:szCs w:val="14"/>
              </w:rPr>
              <w:t>[………….…]</w:t>
            </w:r>
          </w:p>
        </w:tc>
      </w:tr>
    </w:tbl>
    <w:p w14:paraId="6C43B115" w14:textId="77777777" w:rsidR="00F65D1D" w:rsidRDefault="00F65D1D" w:rsidP="00F65D1D">
      <w:pPr>
        <w:pStyle w:val="SectionTitle"/>
        <w:spacing w:after="0"/>
        <w:rPr>
          <w:rFonts w:ascii="Arial" w:hAnsi="Arial" w:cs="Arial"/>
          <w:b w:val="0"/>
          <w:caps/>
          <w:sz w:val="18"/>
          <w:szCs w:val="18"/>
        </w:rPr>
      </w:pPr>
    </w:p>
    <w:p w14:paraId="7228ADF3" w14:textId="242CF870" w:rsidR="00A23B3E" w:rsidRPr="0094349E" w:rsidRDefault="00A23B3E" w:rsidP="00F65D1D">
      <w:pPr>
        <w:pStyle w:val="SectionTitle"/>
        <w:spacing w:after="0"/>
        <w:rPr>
          <w:rFonts w:ascii="Arial" w:hAnsi="Arial" w:cs="Arial"/>
          <w:b w:val="0"/>
          <w:caps/>
          <w:sz w:val="18"/>
          <w:szCs w:val="18"/>
        </w:rPr>
      </w:pPr>
      <w:r w:rsidRPr="0094349E">
        <w:rPr>
          <w:rFonts w:ascii="Arial" w:hAnsi="Arial" w:cs="Arial"/>
          <w:b w:val="0"/>
          <w:caps/>
          <w:sz w:val="18"/>
          <w:szCs w:val="18"/>
        </w:rPr>
        <w:t>C: Informazioni sull'affidamento SULLE Capacità di altri soggetti (Articolo 89 del Codice - Avvalimento)</w:t>
      </w:r>
    </w:p>
    <w:tbl>
      <w:tblPr>
        <w:tblW w:w="9067" w:type="dxa"/>
        <w:jc w:val="center"/>
        <w:tblLayout w:type="fixed"/>
        <w:tblCellMar>
          <w:left w:w="93" w:type="dxa"/>
        </w:tblCellMar>
        <w:tblLook w:val="0000" w:firstRow="0" w:lastRow="0" w:firstColumn="0" w:lastColumn="0" w:noHBand="0" w:noVBand="0"/>
      </w:tblPr>
      <w:tblGrid>
        <w:gridCol w:w="4644"/>
        <w:gridCol w:w="4423"/>
      </w:tblGrid>
      <w:tr w:rsidR="000953DC" w:rsidRPr="003A443E" w14:paraId="0B3CC158"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A6438F" w14:textId="77777777" w:rsidR="00A23B3E" w:rsidRPr="003A443E" w:rsidRDefault="00A23B3E">
            <w:pPr>
              <w:rPr>
                <w:color w:val="000000"/>
              </w:rPr>
            </w:pPr>
            <w:r w:rsidRPr="003A443E">
              <w:rPr>
                <w:rFonts w:ascii="Arial" w:hAnsi="Arial" w:cs="Arial"/>
                <w:b/>
                <w:color w:val="000000"/>
                <w:sz w:val="15"/>
                <w:szCs w:val="15"/>
              </w:rPr>
              <w:t>Affidamento:</w:t>
            </w:r>
          </w:p>
        </w:tc>
        <w:tc>
          <w:tcPr>
            <w:tcW w:w="4423" w:type="dxa"/>
            <w:tcBorders>
              <w:top w:val="single" w:sz="4" w:space="0" w:color="00000A"/>
              <w:left w:val="single" w:sz="4" w:space="0" w:color="00000A"/>
              <w:bottom w:val="single" w:sz="4" w:space="0" w:color="00000A"/>
              <w:right w:val="single" w:sz="4" w:space="0" w:color="00000A"/>
            </w:tcBorders>
            <w:shd w:val="clear" w:color="auto" w:fill="FFFFFF"/>
          </w:tcPr>
          <w:p w14:paraId="0E7A773B"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5DA00D0D"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D1F535"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75B8BA7B"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4AD704C8"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35DF4F7D"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423" w:type="dxa"/>
            <w:tcBorders>
              <w:top w:val="single" w:sz="4" w:space="0" w:color="00000A"/>
              <w:left w:val="single" w:sz="4" w:space="0" w:color="00000A"/>
              <w:bottom w:val="single" w:sz="4" w:space="0" w:color="00000A"/>
              <w:right w:val="single" w:sz="4" w:space="0" w:color="00000A"/>
            </w:tcBorders>
            <w:shd w:val="clear" w:color="auto" w:fill="FFFFFF"/>
          </w:tcPr>
          <w:p w14:paraId="52F9384A"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14:paraId="3DF14C78" w14:textId="77777777" w:rsidR="00A23B3E" w:rsidRDefault="00A23B3E">
            <w:pPr>
              <w:rPr>
                <w:rFonts w:ascii="Arial" w:hAnsi="Arial" w:cs="Arial"/>
                <w:color w:val="000000"/>
                <w:sz w:val="15"/>
                <w:szCs w:val="15"/>
              </w:rPr>
            </w:pPr>
          </w:p>
          <w:p w14:paraId="6D0F6C69" w14:textId="77777777" w:rsidR="00CA04F3" w:rsidRPr="003A443E" w:rsidRDefault="00CA04F3">
            <w:pPr>
              <w:rPr>
                <w:rFonts w:ascii="Arial" w:hAnsi="Arial" w:cs="Arial"/>
                <w:color w:val="000000"/>
                <w:sz w:val="15"/>
                <w:szCs w:val="15"/>
              </w:rPr>
            </w:pPr>
          </w:p>
          <w:p w14:paraId="03BEE9AA"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4E16D96D" w14:textId="77777777" w:rsidR="00A23B3E" w:rsidRPr="003A443E" w:rsidRDefault="00A23B3E" w:rsidP="00CA04F3">
            <w:pPr>
              <w:spacing w:after="240"/>
              <w:rPr>
                <w:color w:val="000000"/>
              </w:rPr>
            </w:pPr>
            <w:r w:rsidRPr="003A443E">
              <w:rPr>
                <w:rFonts w:ascii="Arial" w:hAnsi="Arial" w:cs="Arial"/>
                <w:color w:val="000000"/>
                <w:sz w:val="14"/>
                <w:szCs w:val="14"/>
              </w:rPr>
              <w:t>[………….…]</w:t>
            </w:r>
          </w:p>
        </w:tc>
      </w:tr>
      <w:tr w:rsidR="00CC560C" w:rsidRPr="003A443E" w14:paraId="08FF1D85" w14:textId="77777777" w:rsidTr="00F5091F">
        <w:trPr>
          <w:jc w:val="center"/>
        </w:trPr>
        <w:tc>
          <w:tcPr>
            <w:tcW w:w="9067" w:type="dxa"/>
            <w:gridSpan w:val="2"/>
            <w:tcBorders>
              <w:top w:val="single" w:sz="4" w:space="0" w:color="00000A"/>
              <w:left w:val="single" w:sz="4" w:space="0" w:color="00000A"/>
              <w:bottom w:val="single" w:sz="4" w:space="0" w:color="00000A"/>
              <w:right w:val="single" w:sz="4" w:space="0" w:color="00000A"/>
            </w:tcBorders>
            <w:shd w:val="clear" w:color="auto" w:fill="BFBFBF" w:themeFill="background1" w:themeFillShade="BF"/>
          </w:tcPr>
          <w:p w14:paraId="23F72DB1" w14:textId="77777777" w:rsidR="00CC560C" w:rsidRPr="003A443E" w:rsidRDefault="00CC560C" w:rsidP="00CC560C">
            <w:pP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Pr>
                <w:rFonts w:ascii="Arial" w:hAnsi="Arial" w:cs="Arial"/>
                <w:b/>
                <w:color w:val="000000"/>
                <w:sz w:val="12"/>
                <w:szCs w:val="12"/>
              </w:rPr>
              <w:t>I</w:t>
            </w:r>
            <w:r w:rsidRPr="003A443E">
              <w:rPr>
                <w:rFonts w:ascii="Arial" w:hAnsi="Arial" w:cs="Arial"/>
                <w:b/>
                <w:color w:val="000000"/>
                <w:sz w:val="12"/>
                <w:szCs w:val="12"/>
              </w:rPr>
              <w:t>.</w:t>
            </w:r>
          </w:p>
          <w:p w14:paraId="698AB2ED" w14:textId="0F4C2CC9" w:rsidR="00CC560C" w:rsidRPr="00CC560C" w:rsidRDefault="00CC560C" w:rsidP="00CC560C">
            <w:pP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tc>
      </w:tr>
    </w:tbl>
    <w:p w14:paraId="115CD91C" w14:textId="77777777" w:rsidR="00D93877" w:rsidRDefault="00D93877" w:rsidP="00F65D1D">
      <w:pPr>
        <w:pStyle w:val="SectionTitle"/>
        <w:spacing w:after="0"/>
        <w:rPr>
          <w:rFonts w:ascii="Arial" w:hAnsi="Arial" w:cs="Arial"/>
          <w:b w:val="0"/>
          <w:caps/>
          <w:sz w:val="14"/>
          <w:szCs w:val="14"/>
        </w:rPr>
      </w:pPr>
    </w:p>
    <w:p w14:paraId="07D25EF0" w14:textId="403C164A" w:rsidR="00A23B3E" w:rsidRPr="0094349E" w:rsidRDefault="00A23B3E" w:rsidP="00F65D1D">
      <w:pPr>
        <w:pStyle w:val="SectionTitle"/>
        <w:spacing w:after="0"/>
        <w:rPr>
          <w:rFonts w:ascii="Arial" w:hAnsi="Arial" w:cs="Arial"/>
          <w:b w:val="0"/>
          <w:caps/>
          <w:sz w:val="18"/>
          <w:szCs w:val="18"/>
        </w:rPr>
      </w:pPr>
      <w:r w:rsidRPr="0094349E">
        <w:rPr>
          <w:rFonts w:ascii="Arial" w:hAnsi="Arial" w:cs="Arial"/>
          <w:b w:val="0"/>
          <w:caps/>
          <w:sz w:val="18"/>
          <w:szCs w:val="18"/>
        </w:rPr>
        <w:t>D: Informazioni concernenti i subappaltatori sulle cui capacità l'operatore economico non fa affidamento (Articolo 105 del Codice - Subappalto)</w:t>
      </w:r>
    </w:p>
    <w:tbl>
      <w:tblPr>
        <w:tblW w:w="9067" w:type="dxa"/>
        <w:jc w:val="center"/>
        <w:tblLayout w:type="fixed"/>
        <w:tblCellMar>
          <w:left w:w="93" w:type="dxa"/>
        </w:tblCellMar>
        <w:tblLook w:val="0600" w:firstRow="0" w:lastRow="0" w:firstColumn="0" w:lastColumn="0" w:noHBand="1" w:noVBand="1"/>
      </w:tblPr>
      <w:tblGrid>
        <w:gridCol w:w="4644"/>
        <w:gridCol w:w="4423"/>
      </w:tblGrid>
      <w:tr w:rsidR="00CC560C" w:rsidRPr="00CC560C" w14:paraId="6017499C" w14:textId="77777777" w:rsidTr="00F5091F">
        <w:trPr>
          <w:trHeight w:val="235"/>
          <w:jc w:val="center"/>
        </w:trPr>
        <w:tc>
          <w:tcPr>
            <w:tcW w:w="9067" w:type="dxa"/>
            <w:gridSpan w:val="2"/>
            <w:tcBorders>
              <w:top w:val="single" w:sz="4" w:space="0" w:color="00000A"/>
              <w:left w:val="single" w:sz="4" w:space="0" w:color="00000A"/>
              <w:bottom w:val="single" w:sz="4" w:space="0" w:color="00000A"/>
              <w:right w:val="single" w:sz="4" w:space="0" w:color="00000A"/>
            </w:tcBorders>
            <w:shd w:val="clear" w:color="auto" w:fill="BFBFBF" w:themeFill="background1" w:themeFillShade="BF"/>
            <w:vAlign w:val="center"/>
          </w:tcPr>
          <w:p w14:paraId="4979C8C0" w14:textId="4B6F3C1D" w:rsidR="00CC560C" w:rsidRPr="00CC560C" w:rsidRDefault="00CC560C" w:rsidP="00CC560C">
            <w:pPr>
              <w:spacing w:before="0" w:after="0"/>
              <w:rPr>
                <w:rFonts w:ascii="Arial" w:hAnsi="Arial" w:cs="Arial"/>
                <w:b/>
                <w:i/>
                <w:color w:val="auto"/>
                <w:kern w:val="0"/>
                <w:sz w:val="12"/>
                <w:szCs w:val="12"/>
              </w:rPr>
            </w:pPr>
            <w:r w:rsidRPr="00CC560C">
              <w:rPr>
                <w:rFonts w:ascii="Arial" w:hAnsi="Arial" w:cs="Arial"/>
                <w:b/>
                <w:i/>
                <w:color w:val="auto"/>
                <w:kern w:val="0"/>
                <w:sz w:val="12"/>
                <w:szCs w:val="12"/>
              </w:rPr>
              <w:t>(Tale sezione è da compilare solo se le informazioni sono esplicitamente richieste dall'amministrazione aggiudicatrice o dall'ente aggiudicatore)</w:t>
            </w:r>
          </w:p>
        </w:tc>
      </w:tr>
      <w:tr w:rsidR="00CC560C" w14:paraId="6DEEA7A4"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A33E85" w14:textId="0C5052AE" w:rsidR="00CC560C" w:rsidRDefault="00CC560C" w:rsidP="00CC560C">
            <w:pPr>
              <w:rPr>
                <w:rFonts w:ascii="Arial" w:hAnsi="Arial" w:cs="Arial"/>
                <w:b/>
                <w:sz w:val="15"/>
                <w:szCs w:val="15"/>
              </w:rPr>
            </w:pPr>
            <w:r>
              <w:rPr>
                <w:rFonts w:ascii="Arial" w:hAnsi="Arial" w:cs="Arial"/>
                <w:b/>
                <w:sz w:val="15"/>
                <w:szCs w:val="15"/>
              </w:rPr>
              <w:t>Subappaltatore:</w:t>
            </w:r>
          </w:p>
        </w:tc>
        <w:tc>
          <w:tcPr>
            <w:tcW w:w="4423" w:type="dxa"/>
            <w:tcBorders>
              <w:top w:val="single" w:sz="4" w:space="0" w:color="00000A"/>
              <w:left w:val="single" w:sz="4" w:space="0" w:color="00000A"/>
              <w:bottom w:val="single" w:sz="4" w:space="0" w:color="00000A"/>
              <w:right w:val="single" w:sz="4" w:space="0" w:color="00000A"/>
            </w:tcBorders>
            <w:shd w:val="clear" w:color="auto" w:fill="FFFFFF"/>
          </w:tcPr>
          <w:p w14:paraId="3EA2283E" w14:textId="008096FC" w:rsidR="00CC560C" w:rsidRDefault="00CC560C" w:rsidP="00CC560C">
            <w:pPr>
              <w:rPr>
                <w:rFonts w:ascii="Arial" w:hAnsi="Arial" w:cs="Arial"/>
                <w:b/>
                <w:sz w:val="15"/>
                <w:szCs w:val="15"/>
              </w:rPr>
            </w:pPr>
            <w:r>
              <w:rPr>
                <w:rFonts w:ascii="Arial" w:hAnsi="Arial" w:cs="Arial"/>
                <w:b/>
                <w:sz w:val="15"/>
                <w:szCs w:val="15"/>
              </w:rPr>
              <w:t>Risposta:</w:t>
            </w:r>
          </w:p>
        </w:tc>
      </w:tr>
      <w:tr w:rsidR="00CC560C" w:rsidRPr="003A443E" w14:paraId="6F4B2016" w14:textId="77777777" w:rsidTr="00F5091F">
        <w:trPr>
          <w:trHeight w:val="1858"/>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6FDA08" w14:textId="77777777" w:rsidR="00CC560C" w:rsidRPr="003A443E" w:rsidRDefault="00CC560C" w:rsidP="00CC560C">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760C687A" w14:textId="77777777" w:rsidR="00CC560C" w:rsidRPr="003A443E" w:rsidRDefault="00CC560C" w:rsidP="00CC560C">
            <w:pPr>
              <w:rPr>
                <w:rFonts w:ascii="Arial" w:hAnsi="Arial" w:cs="Arial"/>
                <w:color w:val="000000"/>
                <w:sz w:val="15"/>
                <w:szCs w:val="15"/>
              </w:rPr>
            </w:pPr>
            <w:r w:rsidRPr="003A443E">
              <w:rPr>
                <w:rFonts w:ascii="Arial" w:hAnsi="Arial" w:cs="Arial"/>
                <w:b/>
                <w:color w:val="000000"/>
                <w:sz w:val="15"/>
                <w:szCs w:val="15"/>
              </w:rPr>
              <w:t>In caso affermativo:</w:t>
            </w:r>
          </w:p>
          <w:p w14:paraId="55110F06" w14:textId="77777777" w:rsidR="00CC560C" w:rsidRPr="003A443E" w:rsidRDefault="00CC560C" w:rsidP="00CC560C">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0A7A3904" w14:textId="77777777" w:rsidR="00CC560C" w:rsidRPr="003A443E" w:rsidRDefault="00CC560C" w:rsidP="00CC560C">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423" w:type="dxa"/>
            <w:tcBorders>
              <w:top w:val="single" w:sz="4" w:space="0" w:color="00000A"/>
              <w:left w:val="single" w:sz="4" w:space="0" w:color="00000A"/>
              <w:bottom w:val="single" w:sz="4" w:space="0" w:color="00000A"/>
              <w:right w:val="single" w:sz="4" w:space="0" w:color="00000A"/>
            </w:tcBorders>
            <w:shd w:val="clear" w:color="auto" w:fill="FFFFFF"/>
          </w:tcPr>
          <w:p w14:paraId="0DEA0E25" w14:textId="77777777" w:rsidR="00CC560C" w:rsidRPr="003A443E" w:rsidRDefault="00CC560C" w:rsidP="00CC560C">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14:paraId="672D640D" w14:textId="77777777" w:rsidR="00CC560C" w:rsidRPr="003A443E" w:rsidRDefault="00CC560C" w:rsidP="00CC560C">
            <w:pPr>
              <w:rPr>
                <w:rFonts w:ascii="Arial" w:hAnsi="Arial" w:cs="Arial"/>
                <w:b/>
                <w:color w:val="000000"/>
                <w:sz w:val="15"/>
                <w:szCs w:val="15"/>
              </w:rPr>
            </w:pPr>
          </w:p>
          <w:p w14:paraId="536432EB" w14:textId="77777777" w:rsidR="00CC560C" w:rsidRPr="003A443E" w:rsidRDefault="00CC560C" w:rsidP="00CC560C">
            <w:pPr>
              <w:rPr>
                <w:rFonts w:ascii="Arial" w:hAnsi="Arial" w:cs="Arial"/>
                <w:color w:val="000000"/>
                <w:sz w:val="15"/>
                <w:szCs w:val="15"/>
              </w:rPr>
            </w:pPr>
            <w:r w:rsidRPr="003A443E">
              <w:rPr>
                <w:rFonts w:ascii="Arial" w:hAnsi="Arial" w:cs="Arial"/>
                <w:color w:val="000000"/>
                <w:sz w:val="15"/>
                <w:szCs w:val="15"/>
              </w:rPr>
              <w:t xml:space="preserve"> [……………….]    [……………….]</w:t>
            </w:r>
          </w:p>
          <w:p w14:paraId="4602464D" w14:textId="77777777" w:rsidR="00CC560C" w:rsidRDefault="00CC560C" w:rsidP="00CC560C">
            <w:pPr>
              <w:rPr>
                <w:rFonts w:ascii="Arial" w:hAnsi="Arial" w:cs="Arial"/>
                <w:color w:val="000000"/>
                <w:sz w:val="15"/>
                <w:szCs w:val="15"/>
              </w:rPr>
            </w:pPr>
          </w:p>
          <w:p w14:paraId="604FC526" w14:textId="77777777" w:rsidR="00CC560C" w:rsidRPr="003A443E" w:rsidRDefault="00CC560C" w:rsidP="00CC560C">
            <w:pPr>
              <w:rPr>
                <w:color w:val="000000"/>
              </w:rPr>
            </w:pPr>
            <w:r w:rsidRPr="003A443E">
              <w:rPr>
                <w:rFonts w:ascii="Arial" w:hAnsi="Arial" w:cs="Arial"/>
                <w:color w:val="000000"/>
                <w:sz w:val="15"/>
                <w:szCs w:val="15"/>
              </w:rPr>
              <w:t>[……………….]</w:t>
            </w:r>
          </w:p>
        </w:tc>
      </w:tr>
      <w:tr w:rsidR="00F5091F" w:rsidRPr="003A443E" w14:paraId="6800A6E9" w14:textId="77777777" w:rsidTr="00F5091F">
        <w:trPr>
          <w:trHeight w:val="699"/>
          <w:jc w:val="center"/>
        </w:trPr>
        <w:tc>
          <w:tcPr>
            <w:tcW w:w="9067" w:type="dxa"/>
            <w:gridSpan w:val="2"/>
            <w:tcBorders>
              <w:top w:val="single" w:sz="4" w:space="0" w:color="00000A"/>
              <w:left w:val="single" w:sz="4" w:space="0" w:color="00000A"/>
              <w:bottom w:val="single" w:sz="4" w:space="0" w:color="00000A"/>
              <w:right w:val="single" w:sz="4" w:space="0" w:color="00000A"/>
            </w:tcBorders>
            <w:shd w:val="clear" w:color="auto" w:fill="BFBFBF" w:themeFill="background1" w:themeFillShade="BF"/>
          </w:tcPr>
          <w:p w14:paraId="43B3E90E" w14:textId="4EAB0404" w:rsidR="00F5091F" w:rsidRPr="00F5091F" w:rsidRDefault="00F5091F" w:rsidP="00F5091F">
            <w:pPr>
              <w:pStyle w:val="ChapterTitle"/>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p>
        </w:tc>
      </w:tr>
    </w:tbl>
    <w:p w14:paraId="25A4A2F5" w14:textId="77777777" w:rsidR="00F65D1D" w:rsidRDefault="00F65D1D" w:rsidP="00F65D1D">
      <w:pPr>
        <w:pStyle w:val="ChapterTitle"/>
        <w:spacing w:before="0" w:after="0"/>
        <w:rPr>
          <w:rFonts w:ascii="Arial" w:hAnsi="Arial" w:cs="Arial"/>
          <w:sz w:val="20"/>
          <w:szCs w:val="20"/>
        </w:rPr>
      </w:pPr>
      <w:r>
        <w:rPr>
          <w:rFonts w:ascii="Arial" w:hAnsi="Arial" w:cs="Arial"/>
          <w:sz w:val="20"/>
          <w:szCs w:val="20"/>
        </w:rPr>
        <w:br w:type="page"/>
      </w:r>
    </w:p>
    <w:p w14:paraId="20BB1C27" w14:textId="34BBD9F0" w:rsidR="00A23B3E" w:rsidRPr="00F65D1D" w:rsidRDefault="00A23B3E" w:rsidP="00F65D1D">
      <w:pPr>
        <w:pStyle w:val="ChapterTitle"/>
        <w:spacing w:before="0" w:after="0"/>
        <w:rPr>
          <w:rFonts w:ascii="Arial" w:hAnsi="Arial" w:cs="Arial"/>
          <w:sz w:val="20"/>
          <w:szCs w:val="20"/>
        </w:rPr>
      </w:pPr>
      <w:r w:rsidRPr="0094349E">
        <w:rPr>
          <w:rFonts w:ascii="Arial" w:hAnsi="Arial" w:cs="Arial"/>
          <w:sz w:val="20"/>
          <w:szCs w:val="20"/>
        </w:rPr>
        <w:lastRenderedPageBreak/>
        <w:t xml:space="preserve">Parte III: Motivi di </w:t>
      </w:r>
      <w:r w:rsidRPr="00F65D1D">
        <w:rPr>
          <w:rFonts w:ascii="Arial" w:hAnsi="Arial" w:cs="Arial"/>
          <w:sz w:val="20"/>
          <w:szCs w:val="20"/>
        </w:rPr>
        <w:t>esclusione (Articolo 80 del Codice)</w:t>
      </w:r>
    </w:p>
    <w:p w14:paraId="74CB5D2B" w14:textId="77777777" w:rsidR="00F65D1D" w:rsidRDefault="00F65D1D" w:rsidP="00F65D1D">
      <w:pPr>
        <w:pStyle w:val="SectionTitle"/>
        <w:spacing w:after="0"/>
        <w:rPr>
          <w:rFonts w:ascii="Arial" w:hAnsi="Arial" w:cs="Arial"/>
          <w:b w:val="0"/>
          <w:caps/>
          <w:sz w:val="18"/>
          <w:szCs w:val="18"/>
        </w:rPr>
      </w:pPr>
    </w:p>
    <w:p w14:paraId="4533C761" w14:textId="49203CDA" w:rsidR="00A23B3E" w:rsidRPr="00F65D1D" w:rsidRDefault="00A23B3E" w:rsidP="00F65D1D">
      <w:pPr>
        <w:pStyle w:val="SectionTitle"/>
        <w:spacing w:after="0"/>
        <w:rPr>
          <w:rFonts w:ascii="Arial" w:hAnsi="Arial" w:cs="Arial"/>
          <w:b w:val="0"/>
          <w:caps/>
          <w:sz w:val="18"/>
          <w:szCs w:val="18"/>
        </w:rPr>
      </w:pPr>
      <w:r w:rsidRPr="00F65D1D">
        <w:rPr>
          <w:rFonts w:ascii="Arial" w:hAnsi="Arial" w:cs="Arial"/>
          <w:b w:val="0"/>
          <w:caps/>
          <w:sz w:val="18"/>
          <w:szCs w:val="18"/>
        </w:rPr>
        <w:t>A: Motivi legati a condanne penali</w:t>
      </w:r>
    </w:p>
    <w:p w14:paraId="6E74AB74" w14:textId="77777777" w:rsidR="00A23B3E" w:rsidRPr="003A443E" w:rsidRDefault="00A23B3E" w:rsidP="003464B7">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0CE26B78" w14:textId="77777777" w:rsidR="00EB216B" w:rsidRPr="003A443E" w:rsidRDefault="00A23B3E" w:rsidP="003464B7">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6541847A" w14:textId="77777777" w:rsidR="00EB216B" w:rsidRPr="003A443E" w:rsidRDefault="00A23B3E" w:rsidP="003464B7">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1D842AC4" w14:textId="77777777" w:rsidR="00EB216B" w:rsidRPr="003A443E" w:rsidRDefault="00A23B3E" w:rsidP="003464B7">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72697100" w14:textId="77777777" w:rsidR="00EB216B" w:rsidRPr="003A443E" w:rsidRDefault="00A23B3E" w:rsidP="003464B7">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5220F7FF" w14:textId="77777777" w:rsidR="00EB216B" w:rsidRPr="003A443E" w:rsidRDefault="00A23B3E" w:rsidP="003464B7">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30" w:name="_DV_C1915"/>
      <w:bookmarkEnd w:id="3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55D6DA29" w14:textId="77777777" w:rsidR="00AE5CFF" w:rsidRPr="003A443E" w:rsidRDefault="00A23B3E" w:rsidP="003464B7">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2E7C3FA5" w14:textId="77777777" w:rsidR="005C49E6" w:rsidRPr="003A443E" w:rsidRDefault="005C49E6" w:rsidP="003464B7">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6FA2743B" w14:textId="77777777" w:rsidR="00A23B3E" w:rsidRPr="003A443E" w:rsidRDefault="00FD32EC" w:rsidP="003464B7">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jc w:val="center"/>
        <w:tblLayout w:type="fixed"/>
        <w:tblCellMar>
          <w:left w:w="93" w:type="dxa"/>
        </w:tblCellMar>
        <w:tblLook w:val="0000" w:firstRow="0" w:lastRow="0" w:firstColumn="0" w:lastColumn="0" w:noHBand="0" w:noVBand="0"/>
      </w:tblPr>
      <w:tblGrid>
        <w:gridCol w:w="4530"/>
        <w:gridCol w:w="4758"/>
      </w:tblGrid>
      <w:tr w:rsidR="00A23B3E" w14:paraId="47DB269D" w14:textId="77777777" w:rsidTr="00F5091F">
        <w:trPr>
          <w:trHeight w:val="663"/>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651ECBA"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FF3679F"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01A0C0B7" w14:textId="77777777" w:rsidTr="003464B7">
        <w:trPr>
          <w:trHeight w:val="1655"/>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0599C86" w14:textId="11202612" w:rsidR="00270DA2" w:rsidRPr="003464B7" w:rsidRDefault="00F575CF" w:rsidP="003464B7">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8D6AC81" w14:textId="77777777"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14:paraId="7EA492F2" w14:textId="77777777" w:rsidR="00A23B3E" w:rsidRPr="00EB45DC" w:rsidRDefault="00A23B3E">
            <w:pPr>
              <w:spacing w:after="0"/>
              <w:rPr>
                <w:rFonts w:ascii="Arial" w:hAnsi="Arial" w:cs="Arial"/>
                <w:color w:val="000000"/>
                <w:sz w:val="14"/>
                <w:szCs w:val="14"/>
              </w:rPr>
            </w:pPr>
          </w:p>
          <w:p w14:paraId="0AA65610"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A4058F0"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49E49A94" w14:textId="77777777" w:rsidTr="00F5091F">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0F0DD193"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202DA482"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120CE5BC" w14:textId="77777777" w:rsidR="00A23B3E" w:rsidRPr="00EB45DC" w:rsidRDefault="00A23B3E">
            <w:pPr>
              <w:pStyle w:val="Paragrafoelenco1"/>
              <w:spacing w:after="0"/>
              <w:rPr>
                <w:rFonts w:ascii="Arial" w:hAnsi="Arial" w:cs="Arial"/>
                <w:color w:val="000000"/>
                <w:sz w:val="14"/>
                <w:szCs w:val="14"/>
              </w:rPr>
            </w:pPr>
          </w:p>
          <w:p w14:paraId="13D6189B"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177AB017"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8C21FE8" w14:textId="77777777" w:rsidR="00A23B3E" w:rsidRPr="00EB45DC" w:rsidRDefault="00A23B3E">
            <w:pPr>
              <w:spacing w:after="0"/>
              <w:rPr>
                <w:rFonts w:ascii="Arial" w:hAnsi="Arial" w:cs="Arial"/>
                <w:color w:val="000000"/>
                <w:sz w:val="14"/>
                <w:szCs w:val="14"/>
              </w:rPr>
            </w:pPr>
          </w:p>
          <w:p w14:paraId="2A4EFCA8" w14:textId="77777777" w:rsidR="00A23B3E" w:rsidRPr="00EB45DC" w:rsidRDefault="00A23B3E">
            <w:pPr>
              <w:spacing w:after="0"/>
              <w:rPr>
                <w:rFonts w:ascii="Arial" w:hAnsi="Arial" w:cs="Arial"/>
                <w:color w:val="000000"/>
                <w:sz w:val="14"/>
                <w:szCs w:val="14"/>
              </w:rPr>
            </w:pPr>
          </w:p>
          <w:p w14:paraId="333F9472" w14:textId="77777777" w:rsidR="00FB3543" w:rsidRPr="00EB45DC" w:rsidRDefault="00FB3543">
            <w:pPr>
              <w:spacing w:after="0"/>
              <w:rPr>
                <w:rFonts w:ascii="Arial" w:hAnsi="Arial" w:cs="Arial"/>
                <w:color w:val="000000"/>
                <w:sz w:val="14"/>
                <w:szCs w:val="14"/>
              </w:rPr>
            </w:pPr>
          </w:p>
          <w:p w14:paraId="292EA3F8"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7D5530AA"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4838E637"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14:paraId="63B8FBCB" w14:textId="77777777" w:rsidTr="00F5091F">
        <w:trPr>
          <w:trHeight w:val="699"/>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20B0E5C" w14:textId="77777777"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D32BD28" w14:textId="77777777" w:rsidR="00A23B3E" w:rsidRDefault="00A23B3E">
            <w:pPr>
              <w:spacing w:after="0"/>
              <w:rPr>
                <w:rFonts w:ascii="Arial" w:hAnsi="Arial" w:cs="Arial"/>
                <w:sz w:val="14"/>
                <w:szCs w:val="14"/>
              </w:rPr>
            </w:pPr>
          </w:p>
          <w:p w14:paraId="7E8F8A49" w14:textId="77777777"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14:paraId="2C13B3CE" w14:textId="77777777" w:rsidTr="00F5091F">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AA07C87"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09D62276"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76F4AD0E"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2)</w:t>
            </w:r>
            <w:r w:rsidRPr="003A443E">
              <w:rPr>
                <w:rFonts w:ascii="Arial" w:hAnsi="Arial" w:cs="Arial"/>
                <w:color w:val="000000"/>
                <w:sz w:val="14"/>
                <w:szCs w:val="14"/>
              </w:rPr>
              <w:tab/>
              <w:t>Se la sentenza definitiva di condanna prevede una pena detentiva non superiore a 18 mesi?</w:t>
            </w:r>
          </w:p>
          <w:p w14:paraId="239FE806"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4895046C"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17D77FB3"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414AAF0C" w14:textId="77777777" w:rsidR="00270DA2" w:rsidRPr="003A443E" w:rsidRDefault="00270DA2" w:rsidP="005309A4">
            <w:pPr>
              <w:tabs>
                <w:tab w:val="left" w:pos="304"/>
              </w:tabs>
              <w:spacing w:after="0"/>
              <w:jc w:val="both"/>
              <w:rPr>
                <w:rFonts w:ascii="Arial" w:hAnsi="Arial" w:cs="Arial"/>
                <w:color w:val="000000"/>
                <w:sz w:val="14"/>
                <w:szCs w:val="14"/>
              </w:rPr>
            </w:pPr>
          </w:p>
          <w:p w14:paraId="692A41F6"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w:t>
            </w:r>
          </w:p>
          <w:p w14:paraId="15317C12" w14:textId="77777777" w:rsidR="00270DA2" w:rsidRPr="003A443E" w:rsidRDefault="00270DA2" w:rsidP="005309A4">
            <w:pPr>
              <w:tabs>
                <w:tab w:val="left" w:pos="304"/>
              </w:tabs>
              <w:spacing w:after="0"/>
              <w:jc w:val="both"/>
              <w:rPr>
                <w:rFonts w:ascii="Arial" w:hAnsi="Arial" w:cs="Arial"/>
                <w:color w:val="000000"/>
                <w:sz w:val="14"/>
                <w:szCs w:val="14"/>
              </w:rPr>
            </w:pPr>
          </w:p>
          <w:p w14:paraId="26718220" w14:textId="77777777" w:rsidR="00270DA2" w:rsidRPr="003A443E" w:rsidRDefault="00270DA2" w:rsidP="005309A4">
            <w:pPr>
              <w:tabs>
                <w:tab w:val="left" w:pos="304"/>
              </w:tabs>
              <w:spacing w:after="0"/>
              <w:jc w:val="both"/>
              <w:rPr>
                <w:rFonts w:ascii="Arial" w:hAnsi="Arial" w:cs="Arial"/>
                <w:color w:val="000000"/>
                <w:sz w:val="14"/>
                <w:szCs w:val="14"/>
              </w:rPr>
            </w:pPr>
          </w:p>
          <w:p w14:paraId="6B99D951"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832F483" w14:textId="77777777" w:rsidR="00A23B3E" w:rsidRPr="003A443E" w:rsidRDefault="00A23B3E">
            <w:pPr>
              <w:spacing w:after="0"/>
              <w:rPr>
                <w:rFonts w:ascii="Arial" w:hAnsi="Arial" w:cs="Arial"/>
                <w:color w:val="000000"/>
                <w:sz w:val="14"/>
                <w:szCs w:val="14"/>
              </w:rPr>
            </w:pPr>
          </w:p>
          <w:p w14:paraId="25DAF146"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14:paraId="5B66E04C" w14:textId="77777777" w:rsidR="00A46950" w:rsidRPr="003A443E" w:rsidRDefault="00A46950" w:rsidP="00CD3E4F">
            <w:pPr>
              <w:spacing w:before="0" w:after="0"/>
              <w:rPr>
                <w:rFonts w:ascii="Arial" w:hAnsi="Arial" w:cs="Arial"/>
                <w:color w:val="000000"/>
                <w:sz w:val="14"/>
                <w:szCs w:val="14"/>
              </w:rPr>
            </w:pPr>
          </w:p>
          <w:p w14:paraId="14B7A398"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w:t>
            </w:r>
          </w:p>
          <w:p w14:paraId="640BCBD8" w14:textId="77777777" w:rsidR="00A23B3E" w:rsidRPr="003A443E" w:rsidRDefault="00A23B3E">
            <w:pPr>
              <w:spacing w:after="0"/>
              <w:rPr>
                <w:rFonts w:ascii="Arial" w:hAnsi="Arial" w:cs="Arial"/>
                <w:color w:val="000000"/>
                <w:sz w:val="14"/>
                <w:szCs w:val="14"/>
              </w:rPr>
            </w:pPr>
          </w:p>
          <w:p w14:paraId="3397FE34" w14:textId="77777777" w:rsidR="00CD3E4F" w:rsidRDefault="00CD3E4F">
            <w:pPr>
              <w:spacing w:after="0"/>
              <w:rPr>
                <w:rFonts w:ascii="Arial" w:hAnsi="Arial" w:cs="Arial"/>
                <w:color w:val="000000"/>
                <w:sz w:val="4"/>
                <w:szCs w:val="4"/>
              </w:rPr>
            </w:pPr>
          </w:p>
          <w:p w14:paraId="68FFD779" w14:textId="77777777" w:rsidR="00CD3E4F" w:rsidRPr="00CD3E4F" w:rsidRDefault="00CD3E4F">
            <w:pPr>
              <w:spacing w:after="0"/>
              <w:rPr>
                <w:rFonts w:ascii="Arial" w:hAnsi="Arial" w:cs="Arial"/>
                <w:color w:val="000000"/>
                <w:sz w:val="4"/>
                <w:szCs w:val="4"/>
              </w:rPr>
            </w:pPr>
          </w:p>
          <w:p w14:paraId="39FA1AD8"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AE49ACC"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F136524" w14:textId="77777777" w:rsidR="00270DA2" w:rsidRPr="003A443E" w:rsidRDefault="00270DA2">
            <w:pPr>
              <w:spacing w:after="0"/>
              <w:rPr>
                <w:rFonts w:ascii="Arial" w:hAnsi="Arial" w:cs="Arial"/>
                <w:color w:val="000000"/>
                <w:sz w:val="14"/>
                <w:szCs w:val="14"/>
              </w:rPr>
            </w:pPr>
          </w:p>
          <w:p w14:paraId="661BF888"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A1A6D2B"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42DAFCD0"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66218A82" w14:textId="77777777" w:rsidR="00270DA2" w:rsidRPr="003A443E" w:rsidRDefault="00270DA2">
            <w:pPr>
              <w:spacing w:after="0"/>
              <w:rPr>
                <w:rFonts w:ascii="Arial" w:hAnsi="Arial" w:cs="Arial"/>
                <w:color w:val="000000"/>
                <w:sz w:val="14"/>
                <w:szCs w:val="14"/>
              </w:rPr>
            </w:pPr>
          </w:p>
          <w:p w14:paraId="2FCB79FD"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0AE5B7F6" w14:textId="77777777" w:rsidR="003E60D1" w:rsidRDefault="003E60D1" w:rsidP="00A46950">
      <w:pPr>
        <w:jc w:val="center"/>
        <w:rPr>
          <w:rFonts w:ascii="Arial" w:hAnsi="Arial" w:cs="Arial"/>
          <w:w w:val="0"/>
          <w:sz w:val="14"/>
          <w:szCs w:val="14"/>
        </w:rPr>
      </w:pPr>
    </w:p>
    <w:p w14:paraId="29CF0ED7" w14:textId="1A52A0EF" w:rsidR="00A23B3E" w:rsidRDefault="00A23B3E" w:rsidP="00F65D1D">
      <w:pPr>
        <w:pStyle w:val="SectionTitle"/>
        <w:spacing w:after="0"/>
        <w:rPr>
          <w:rFonts w:ascii="Arial" w:hAnsi="Arial" w:cs="Arial"/>
          <w:b w:val="0"/>
          <w:caps/>
          <w:sz w:val="18"/>
          <w:szCs w:val="18"/>
        </w:rPr>
      </w:pPr>
      <w:r w:rsidRPr="00F65D1D">
        <w:rPr>
          <w:rFonts w:ascii="Arial" w:hAnsi="Arial" w:cs="Arial"/>
          <w:b w:val="0"/>
          <w:caps/>
          <w:sz w:val="18"/>
          <w:szCs w:val="18"/>
        </w:rPr>
        <w:t>B: MOTIVI LEGATI AL PAGAMENTO DI IMPOSTE O CONTRIBUTI PREVIDENZIALI</w:t>
      </w:r>
    </w:p>
    <w:tbl>
      <w:tblPr>
        <w:tblW w:w="9290" w:type="dxa"/>
        <w:jc w:val="center"/>
        <w:tblLayout w:type="fixed"/>
        <w:tblCellMar>
          <w:left w:w="93" w:type="dxa"/>
        </w:tblCellMar>
        <w:tblLook w:val="0000" w:firstRow="0" w:lastRow="0" w:firstColumn="0" w:lastColumn="0" w:noHBand="0" w:noVBand="0"/>
      </w:tblPr>
      <w:tblGrid>
        <w:gridCol w:w="4644"/>
        <w:gridCol w:w="2322"/>
        <w:gridCol w:w="2324"/>
      </w:tblGrid>
      <w:tr w:rsidR="00A23B3E" w14:paraId="4F6DBEEE" w14:textId="77777777" w:rsidTr="00F65D1D">
        <w:trPr>
          <w:trHeight w:val="4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7929F9"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E4BDD18" w14:textId="77777777" w:rsidR="00A23B3E" w:rsidRDefault="00A23B3E">
            <w:r>
              <w:rPr>
                <w:rFonts w:ascii="Arial" w:hAnsi="Arial" w:cs="Arial"/>
                <w:b/>
                <w:sz w:val="15"/>
                <w:szCs w:val="15"/>
              </w:rPr>
              <w:t>Risposta:</w:t>
            </w:r>
          </w:p>
        </w:tc>
      </w:tr>
      <w:tr w:rsidR="00A23B3E" w14:paraId="7D20B684" w14:textId="77777777" w:rsidTr="00F65D1D">
        <w:trPr>
          <w:trHeight w:val="1032"/>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4288CD"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5387003B" w14:textId="77777777"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14:paraId="665201CF" w14:textId="77777777" w:rsidTr="00F65D1D">
        <w:trPr>
          <w:trHeight w:val="470"/>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B06D30C" w14:textId="110795C9"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7FDB5F2D"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1DDF503D"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1B15F6A0"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34A3100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6EAA7CFC"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1D89C257"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48F14192"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6A6D6031"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0110360F"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5F69365"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F818181" w14:textId="77777777" w:rsidR="00A23B3E" w:rsidRDefault="00A23B3E">
            <w:r>
              <w:rPr>
                <w:rFonts w:ascii="Arial" w:hAnsi="Arial" w:cs="Arial"/>
                <w:b/>
                <w:sz w:val="15"/>
                <w:szCs w:val="15"/>
              </w:rPr>
              <w:t>Contributi previdenziali</w:t>
            </w:r>
          </w:p>
        </w:tc>
      </w:tr>
      <w:tr w:rsidR="00A23B3E" w14:paraId="6760BF7B" w14:textId="77777777" w:rsidTr="00F65D1D">
        <w:trPr>
          <w:trHeight w:val="1977"/>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31C5B21"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50EEBB6D"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1991BD0"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19CCE4E3" w14:textId="77777777"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6475A8B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10D63C91"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5DE301D"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37E88D2C" w14:textId="77777777" w:rsidR="00F351F0" w:rsidRDefault="00F351F0">
            <w:pPr>
              <w:pStyle w:val="Tiret0"/>
              <w:ind w:left="850" w:hanging="850"/>
              <w:rPr>
                <w:rFonts w:ascii="Arial" w:hAnsi="Arial" w:cs="Arial"/>
                <w:color w:val="000000"/>
                <w:sz w:val="15"/>
                <w:szCs w:val="15"/>
              </w:rPr>
            </w:pPr>
          </w:p>
          <w:p w14:paraId="6F7C9325"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14:paraId="1925DB32" w14:textId="77777777"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14:paraId="5C56BE3E"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07B9A524"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8011850"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5D0EA4C7"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15D45FE8"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0F6FF331"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54D1633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7FD7E23C" w14:textId="77777777" w:rsidR="00F351F0" w:rsidRDefault="00F351F0">
            <w:pPr>
              <w:pStyle w:val="Tiret0"/>
              <w:ind w:left="850" w:hanging="850"/>
              <w:rPr>
                <w:rFonts w:ascii="Arial" w:hAnsi="Arial" w:cs="Arial"/>
                <w:color w:val="000000"/>
                <w:sz w:val="15"/>
                <w:szCs w:val="15"/>
              </w:rPr>
            </w:pPr>
          </w:p>
          <w:p w14:paraId="180F0CEA"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14:paraId="146F1CE4" w14:textId="77777777"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14:paraId="05B40CEE"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1199ECF2" w14:textId="77777777" w:rsidTr="00F65D1D">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9EB44B" w14:textId="77777777"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4775639"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(indirizzo web, autorità o organismo di emanazione, riferimento preciso della </w:t>
            </w:r>
            <w:proofErr w:type="gramStart"/>
            <w:r w:rsidR="00A23B3E">
              <w:rPr>
                <w:rFonts w:ascii="Arial" w:hAnsi="Arial" w:cs="Arial"/>
                <w:sz w:val="15"/>
                <w:szCs w:val="15"/>
              </w:rPr>
              <w:t>documentazione)(</w:t>
            </w:r>
            <w:proofErr w:type="gramEnd"/>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61338C4A" w14:textId="77777777" w:rsidR="00A23B3E" w:rsidRDefault="00A23B3E">
            <w:r>
              <w:rPr>
                <w:rFonts w:ascii="Arial" w:hAnsi="Arial" w:cs="Arial"/>
                <w:sz w:val="15"/>
                <w:szCs w:val="15"/>
              </w:rPr>
              <w:t>[……………][……………][…………..…]</w:t>
            </w:r>
          </w:p>
        </w:tc>
      </w:tr>
    </w:tbl>
    <w:p w14:paraId="4F00ED1B" w14:textId="77777777" w:rsidR="00F65D1D" w:rsidRDefault="00F65D1D" w:rsidP="00F65D1D">
      <w:pPr>
        <w:pStyle w:val="SectionTitle"/>
        <w:spacing w:after="0"/>
        <w:rPr>
          <w:rFonts w:ascii="Arial" w:hAnsi="Arial" w:cs="Arial"/>
          <w:b w:val="0"/>
          <w:caps/>
          <w:sz w:val="18"/>
          <w:szCs w:val="18"/>
        </w:rPr>
      </w:pPr>
    </w:p>
    <w:p w14:paraId="5923AF44" w14:textId="15007E7B" w:rsidR="00A23B3E" w:rsidRPr="00F65D1D" w:rsidRDefault="00A23B3E" w:rsidP="00F65D1D">
      <w:pPr>
        <w:pStyle w:val="SectionTitle"/>
        <w:spacing w:after="0"/>
        <w:rPr>
          <w:rFonts w:ascii="Arial" w:hAnsi="Arial" w:cs="Arial"/>
          <w:b w:val="0"/>
          <w:caps/>
          <w:sz w:val="18"/>
          <w:szCs w:val="18"/>
        </w:rPr>
      </w:pPr>
      <w:r w:rsidRPr="00F65D1D">
        <w:rPr>
          <w:rFonts w:ascii="Arial" w:hAnsi="Arial" w:cs="Arial"/>
          <w:b w:val="0"/>
          <w:caps/>
          <w:sz w:val="18"/>
          <w:szCs w:val="18"/>
        </w:rPr>
        <w:t>C: motivi legati a insolvenza, conflitto di interessi o illeciti professionali (</w:t>
      </w:r>
      <w:r w:rsidRPr="00F65D1D">
        <w:rPr>
          <w:rFonts w:ascii="Arial" w:hAnsi="Arial" w:cs="Arial"/>
          <w:b w:val="0"/>
          <w:caps/>
          <w:sz w:val="18"/>
          <w:szCs w:val="18"/>
        </w:rPr>
        <w:footnoteReference w:id="22"/>
      </w:r>
      <w:r w:rsidRPr="00F65D1D">
        <w:rPr>
          <w:rFonts w:ascii="Arial" w:hAnsi="Arial" w:cs="Arial"/>
          <w:b w:val="0"/>
          <w:caps/>
          <w:sz w:val="18"/>
          <w:szCs w:val="18"/>
        </w:rPr>
        <w:t>)</w:t>
      </w:r>
    </w:p>
    <w:tbl>
      <w:tblPr>
        <w:tblStyle w:val="Grigliatabella"/>
        <w:tblW w:w="9209" w:type="dxa"/>
        <w:jc w:val="center"/>
        <w:shd w:val="clear" w:color="auto" w:fill="BFBFBF" w:themeFill="background1" w:themeFillShade="BF"/>
        <w:tblLook w:val="04A0" w:firstRow="1" w:lastRow="0" w:firstColumn="1" w:lastColumn="0" w:noHBand="0" w:noVBand="1"/>
      </w:tblPr>
      <w:tblGrid>
        <w:gridCol w:w="9209"/>
      </w:tblGrid>
      <w:tr w:rsidR="00F5091F" w14:paraId="4B1E571C" w14:textId="77777777" w:rsidTr="00F5091F">
        <w:trPr>
          <w:trHeight w:val="707"/>
          <w:jc w:val="center"/>
        </w:trPr>
        <w:tc>
          <w:tcPr>
            <w:tcW w:w="9209" w:type="dxa"/>
            <w:shd w:val="clear" w:color="auto" w:fill="BFBFBF" w:themeFill="background1" w:themeFillShade="BF"/>
          </w:tcPr>
          <w:p w14:paraId="5B78FA11" w14:textId="48757173" w:rsidR="00F5091F" w:rsidRPr="00F5091F" w:rsidRDefault="00F5091F" w:rsidP="00F5091F">
            <w:pPr>
              <w:shd w:val="clear" w:color="auto" w:fill="BFBFBF"/>
              <w:ind w:right="-432"/>
              <w:rPr>
                <w:rFonts w:ascii="Arial" w:hAnsi="Arial" w:cs="Arial"/>
                <w:b/>
                <w:sz w:val="15"/>
                <w:szCs w:val="15"/>
              </w:rPr>
            </w:pPr>
            <w:bookmarkStart w:id="31" w:name="_Hlk135299200"/>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c>
      </w:tr>
      <w:bookmarkEnd w:id="31"/>
    </w:tbl>
    <w:p w14:paraId="4907BC1D" w14:textId="5400D700" w:rsidR="00A23B3E" w:rsidRPr="00F5091F" w:rsidRDefault="00A23B3E" w:rsidP="00F5091F">
      <w:pPr>
        <w:pStyle w:val="Didascalia"/>
        <w:rPr>
          <w:sz w:val="2"/>
          <w:szCs w:val="2"/>
        </w:rPr>
      </w:pPr>
    </w:p>
    <w:tbl>
      <w:tblPr>
        <w:tblW w:w="9209" w:type="dxa"/>
        <w:jc w:val="center"/>
        <w:tblLayout w:type="fixed"/>
        <w:tblCellMar>
          <w:left w:w="93" w:type="dxa"/>
        </w:tblCellMar>
        <w:tblLook w:val="0000" w:firstRow="0" w:lastRow="0" w:firstColumn="0" w:lastColumn="0" w:noHBand="0" w:noVBand="0"/>
      </w:tblPr>
      <w:tblGrid>
        <w:gridCol w:w="4644"/>
        <w:gridCol w:w="4565"/>
      </w:tblGrid>
      <w:tr w:rsidR="00A23B3E" w14:paraId="5598BA0B" w14:textId="77777777" w:rsidTr="003464B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C87A67" w14:textId="77777777" w:rsidR="00A23B3E" w:rsidRDefault="00A23B3E">
            <w:r>
              <w:rPr>
                <w:rFonts w:ascii="Arial" w:hAnsi="Arial" w:cs="Arial"/>
                <w:b/>
                <w:sz w:val="15"/>
                <w:szCs w:val="15"/>
              </w:rPr>
              <w:t>Informazioni su eventuali situazioni di insolvenza, conflitto di interessi o illeciti professionali</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4E0CA167" w14:textId="77777777" w:rsidR="00A23B3E" w:rsidRDefault="00A23B3E">
            <w:r>
              <w:rPr>
                <w:rFonts w:ascii="Arial" w:hAnsi="Arial" w:cs="Arial"/>
                <w:b/>
                <w:sz w:val="15"/>
                <w:szCs w:val="15"/>
              </w:rPr>
              <w:t>Risposta:</w:t>
            </w:r>
          </w:p>
        </w:tc>
      </w:tr>
      <w:tr w:rsidR="00A23B3E" w14:paraId="128A2032" w14:textId="77777777" w:rsidTr="003464B7">
        <w:trPr>
          <w:trHeight w:val="406"/>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F2618BA"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14:paraId="538F8484" w14:textId="77777777" w:rsidR="00A23B3E" w:rsidRPr="003A443E" w:rsidRDefault="00A23B3E">
            <w:pPr>
              <w:spacing w:before="0" w:after="0"/>
              <w:rPr>
                <w:rFonts w:ascii="Arial" w:hAnsi="Arial" w:cs="Arial"/>
                <w:color w:val="000000"/>
                <w:sz w:val="15"/>
                <w:szCs w:val="15"/>
              </w:rPr>
            </w:pPr>
          </w:p>
          <w:p w14:paraId="43DB99D7"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5AA9976F"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37235E5B" w14:textId="77777777" w:rsidR="00A23B3E" w:rsidRPr="003A443E" w:rsidRDefault="00A23B3E">
            <w:pPr>
              <w:spacing w:before="0" w:after="0"/>
              <w:rPr>
                <w:rFonts w:ascii="Arial" w:hAnsi="Arial" w:cs="Arial"/>
                <w:color w:val="000000"/>
                <w:sz w:val="14"/>
                <w:szCs w:val="14"/>
              </w:rPr>
            </w:pPr>
          </w:p>
          <w:p w14:paraId="62E7AB83"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6CABB45A" w14:textId="77777777" w:rsidR="00A23B3E" w:rsidRPr="003A443E" w:rsidRDefault="00A23B3E">
            <w:pPr>
              <w:spacing w:before="0" w:after="0"/>
              <w:rPr>
                <w:rFonts w:ascii="Arial" w:hAnsi="Arial" w:cs="Arial"/>
                <w:color w:val="000000"/>
                <w:sz w:val="14"/>
                <w:szCs w:val="14"/>
              </w:rPr>
            </w:pPr>
          </w:p>
          <w:p w14:paraId="1232D2E4"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42D12169"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6BFB95E7"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14:paraId="2DB2BA2D" w14:textId="77777777" w:rsidR="00A23B3E" w:rsidRPr="003A443E" w:rsidRDefault="00A23B3E">
            <w:pPr>
              <w:spacing w:before="0" w:after="0"/>
              <w:rPr>
                <w:rFonts w:ascii="Arial" w:hAnsi="Arial" w:cs="Arial"/>
                <w:color w:val="000000"/>
                <w:sz w:val="14"/>
                <w:szCs w:val="14"/>
              </w:rPr>
            </w:pPr>
          </w:p>
          <w:p w14:paraId="3C9D228B"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7343124C" w14:textId="77777777" w:rsidR="00A23B3E" w:rsidRPr="003A443E" w:rsidRDefault="00A23B3E">
            <w:pPr>
              <w:spacing w:before="0" w:after="0"/>
              <w:rPr>
                <w:rFonts w:ascii="Arial" w:hAnsi="Arial" w:cs="Arial"/>
                <w:color w:val="000000"/>
                <w:sz w:val="14"/>
                <w:szCs w:val="14"/>
              </w:rPr>
            </w:pPr>
          </w:p>
          <w:p w14:paraId="6F21EBB6" w14:textId="77777777" w:rsidR="00A23B3E" w:rsidRPr="003A443E" w:rsidRDefault="00A23B3E">
            <w:pPr>
              <w:spacing w:after="0"/>
              <w:rPr>
                <w:rFonts w:ascii="Arial" w:hAnsi="Arial" w:cs="Arial"/>
                <w:color w:val="000000"/>
                <w:sz w:val="15"/>
                <w:szCs w:val="15"/>
              </w:rPr>
            </w:pP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035C99EF" w14:textId="77777777"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14:paraId="043F99EE" w14:textId="77777777" w:rsidTr="003464B7">
        <w:trPr>
          <w:trHeight w:val="405"/>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5801E4BF" w14:textId="77777777" w:rsidR="00A23B3E" w:rsidRPr="003A443E" w:rsidRDefault="00A23B3E">
            <w:pPr>
              <w:rPr>
                <w:rFonts w:ascii="Arial" w:hAnsi="Arial" w:cs="Arial"/>
                <w:color w:val="000000"/>
                <w:sz w:val="15"/>
                <w:szCs w:val="15"/>
              </w:rPr>
            </w:pP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5BB15145" w14:textId="77777777" w:rsidR="00A23B3E" w:rsidRPr="003A443E" w:rsidRDefault="00A23B3E">
            <w:pPr>
              <w:rPr>
                <w:rFonts w:ascii="Arial" w:hAnsi="Arial" w:cs="Arial"/>
                <w:color w:val="000000"/>
                <w:sz w:val="15"/>
                <w:szCs w:val="15"/>
              </w:rPr>
            </w:pPr>
          </w:p>
          <w:p w14:paraId="3C87B4C2" w14:textId="77777777" w:rsidR="00A23B3E" w:rsidRPr="003A443E" w:rsidRDefault="00A23B3E">
            <w:pPr>
              <w:rPr>
                <w:rFonts w:ascii="Arial" w:hAnsi="Arial" w:cs="Arial"/>
                <w:color w:val="000000"/>
                <w:sz w:val="15"/>
                <w:szCs w:val="15"/>
              </w:rPr>
            </w:pPr>
          </w:p>
          <w:p w14:paraId="3D2E5782" w14:textId="77777777" w:rsidR="00A23B3E" w:rsidRPr="003A443E" w:rsidRDefault="00A23B3E">
            <w:pPr>
              <w:rPr>
                <w:rFonts w:ascii="Arial" w:hAnsi="Arial" w:cs="Arial"/>
                <w:color w:val="000000"/>
                <w:sz w:val="15"/>
                <w:szCs w:val="15"/>
              </w:rPr>
            </w:pPr>
          </w:p>
          <w:p w14:paraId="35DFF8A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6C541EF9"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14:paraId="723528A5" w14:textId="77777777" w:rsidR="00A23B3E" w:rsidRPr="003A443E" w:rsidRDefault="00A23B3E">
            <w:pPr>
              <w:rPr>
                <w:rFonts w:ascii="Arial" w:hAnsi="Arial" w:cs="Arial"/>
                <w:color w:val="000000"/>
                <w:sz w:val="15"/>
                <w:szCs w:val="15"/>
              </w:rPr>
            </w:pPr>
          </w:p>
          <w:p w14:paraId="7C653B3F" w14:textId="77777777" w:rsidR="00A23B3E" w:rsidRPr="003A443E" w:rsidRDefault="00A23B3E">
            <w:pPr>
              <w:rPr>
                <w:rFonts w:ascii="Arial" w:hAnsi="Arial" w:cs="Arial"/>
                <w:color w:val="000000"/>
                <w:sz w:val="14"/>
                <w:szCs w:val="14"/>
              </w:rPr>
            </w:pPr>
          </w:p>
          <w:p w14:paraId="529EE316"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47A9EEE"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F2FE56E"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B81860D"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43007970"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07D028FF" w14:textId="77777777" w:rsidTr="003464B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00E394"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18276D60"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3B9BAFBA"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5EB140B8" w14:textId="77777777" w:rsidR="00A23B3E" w:rsidRPr="003A443E" w:rsidRDefault="00A23B3E">
            <w:pPr>
              <w:pStyle w:val="NormalLeft"/>
              <w:spacing w:before="0" w:after="0"/>
              <w:jc w:val="both"/>
              <w:rPr>
                <w:rFonts w:ascii="Arial" w:hAnsi="Arial" w:cs="Arial"/>
                <w:b/>
                <w:color w:val="000000"/>
                <w:sz w:val="14"/>
                <w:szCs w:val="14"/>
              </w:rPr>
            </w:pPr>
          </w:p>
          <w:p w14:paraId="510CBDFE"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70E1895E"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14:paraId="175FE206" w14:textId="77777777" w:rsidR="00AA2252" w:rsidRDefault="00AA2252" w:rsidP="00F351F0">
            <w:pPr>
              <w:pStyle w:val="NormalLeft"/>
              <w:spacing w:before="0" w:after="0"/>
              <w:ind w:left="162"/>
              <w:jc w:val="both"/>
              <w:rPr>
                <w:b/>
                <w:color w:val="000000"/>
                <w:sz w:val="16"/>
                <w:szCs w:val="16"/>
              </w:rPr>
            </w:pPr>
          </w:p>
          <w:p w14:paraId="546EB1DB" w14:textId="77777777" w:rsidR="00AA2252" w:rsidRDefault="00AA2252" w:rsidP="00F351F0">
            <w:pPr>
              <w:pStyle w:val="NormalLeft"/>
              <w:spacing w:before="0" w:after="0"/>
              <w:ind w:left="162"/>
              <w:jc w:val="both"/>
              <w:rPr>
                <w:b/>
                <w:color w:val="000000"/>
                <w:sz w:val="16"/>
                <w:szCs w:val="16"/>
              </w:rPr>
            </w:pPr>
          </w:p>
          <w:p w14:paraId="35AA08CF"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5720B667" w14:textId="77777777" w:rsidR="00AA2252" w:rsidRDefault="00AA2252" w:rsidP="00F351F0">
            <w:pPr>
              <w:pStyle w:val="NormalLeft"/>
              <w:spacing w:before="0" w:after="0"/>
              <w:ind w:left="162"/>
              <w:jc w:val="both"/>
              <w:rPr>
                <w:color w:val="000000"/>
              </w:rPr>
            </w:pPr>
          </w:p>
          <w:p w14:paraId="1D027904"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02E96201" w14:textId="77777777" w:rsidR="005E2955" w:rsidRDefault="005E2955" w:rsidP="00F62F53">
            <w:pPr>
              <w:pStyle w:val="NormalLeft"/>
              <w:spacing w:before="0" w:after="0"/>
              <w:ind w:left="162"/>
              <w:jc w:val="both"/>
              <w:rPr>
                <w:rFonts w:ascii="Arial" w:hAnsi="Arial" w:cs="Arial"/>
                <w:color w:val="000000"/>
                <w:sz w:val="14"/>
                <w:szCs w:val="14"/>
              </w:rPr>
            </w:pPr>
          </w:p>
          <w:p w14:paraId="4E6161C8"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08F10FF3"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22FDA30A"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77646E3A" w14:textId="77777777" w:rsidR="00A23B3E" w:rsidRPr="003A443E" w:rsidRDefault="00A23B3E">
            <w:pPr>
              <w:pStyle w:val="NormalLeft"/>
              <w:spacing w:before="0" w:after="0"/>
              <w:jc w:val="both"/>
              <w:rPr>
                <w:rFonts w:ascii="Arial" w:hAnsi="Arial" w:cs="Arial"/>
                <w:color w:val="000000"/>
                <w:sz w:val="14"/>
                <w:szCs w:val="14"/>
              </w:rPr>
            </w:pPr>
          </w:p>
          <w:p w14:paraId="62E59EBB"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1E0748EC"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1885492C" w14:textId="77777777" w:rsidR="00A23B3E" w:rsidRDefault="00A23B3E">
            <w:pPr>
              <w:pStyle w:val="NormalLeft"/>
              <w:spacing w:before="0" w:after="0"/>
              <w:jc w:val="both"/>
              <w:rPr>
                <w:rFonts w:ascii="Arial" w:hAnsi="Arial" w:cs="Arial"/>
                <w:strike/>
                <w:color w:val="000000"/>
                <w:sz w:val="15"/>
                <w:szCs w:val="15"/>
              </w:rPr>
            </w:pPr>
          </w:p>
          <w:p w14:paraId="4C54E2BE"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14:paraId="6F8B70FB" w14:textId="77777777" w:rsidR="005E2955" w:rsidRPr="003A443E" w:rsidRDefault="005E2955">
            <w:pPr>
              <w:pStyle w:val="NormalLeft"/>
              <w:spacing w:before="0" w:after="0"/>
              <w:jc w:val="both"/>
              <w:rPr>
                <w:rFonts w:ascii="Arial" w:hAnsi="Arial" w:cs="Arial"/>
                <w:strike/>
                <w:color w:val="000000"/>
                <w:sz w:val="15"/>
                <w:szCs w:val="15"/>
              </w:rPr>
            </w:pP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537A44D8" w14:textId="77777777" w:rsidR="00A23B3E" w:rsidRPr="003A443E" w:rsidRDefault="00A23B3E">
            <w:pPr>
              <w:spacing w:before="0" w:after="0"/>
              <w:rPr>
                <w:rFonts w:ascii="Arial" w:hAnsi="Arial" w:cs="Arial"/>
                <w:color w:val="000000"/>
                <w:sz w:val="14"/>
                <w:szCs w:val="14"/>
              </w:rPr>
            </w:pPr>
          </w:p>
          <w:p w14:paraId="14AFEF75" w14:textId="77777777" w:rsidR="00A23B3E" w:rsidRPr="003A443E" w:rsidRDefault="00A23B3E">
            <w:pPr>
              <w:spacing w:before="0" w:after="0"/>
              <w:rPr>
                <w:rFonts w:ascii="Arial" w:hAnsi="Arial" w:cs="Arial"/>
                <w:color w:val="000000"/>
                <w:sz w:val="14"/>
                <w:szCs w:val="14"/>
              </w:rPr>
            </w:pPr>
          </w:p>
          <w:p w14:paraId="3C821EF1" w14:textId="77777777" w:rsidR="00A23B3E" w:rsidRPr="003A443E" w:rsidRDefault="00A23B3E">
            <w:pPr>
              <w:spacing w:before="0" w:after="0"/>
              <w:rPr>
                <w:rFonts w:ascii="Arial" w:hAnsi="Arial" w:cs="Arial"/>
                <w:color w:val="000000"/>
                <w:sz w:val="14"/>
                <w:szCs w:val="14"/>
              </w:rPr>
            </w:pPr>
          </w:p>
          <w:p w14:paraId="66E9C94F" w14:textId="77777777" w:rsidR="00A23B3E" w:rsidRDefault="00A23B3E">
            <w:pPr>
              <w:spacing w:before="0" w:after="0"/>
              <w:rPr>
                <w:rFonts w:ascii="Arial" w:hAnsi="Arial" w:cs="Arial"/>
                <w:color w:val="000000"/>
                <w:sz w:val="14"/>
                <w:szCs w:val="14"/>
              </w:rPr>
            </w:pPr>
          </w:p>
          <w:p w14:paraId="31DCB9A9" w14:textId="77777777" w:rsidR="00F9449A" w:rsidRPr="003A443E" w:rsidRDefault="00F9449A">
            <w:pPr>
              <w:spacing w:before="0" w:after="0"/>
              <w:rPr>
                <w:rFonts w:ascii="Arial" w:hAnsi="Arial" w:cs="Arial"/>
                <w:color w:val="000000"/>
                <w:sz w:val="14"/>
                <w:szCs w:val="14"/>
              </w:rPr>
            </w:pPr>
          </w:p>
          <w:p w14:paraId="7BCB59B0" w14:textId="77777777"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433CB836" w14:textId="77777777" w:rsidR="00A23B3E" w:rsidRPr="003A443E" w:rsidRDefault="00A23B3E">
            <w:pPr>
              <w:spacing w:before="0" w:after="0"/>
              <w:rPr>
                <w:rFonts w:ascii="Arial" w:hAnsi="Arial" w:cs="Arial"/>
                <w:color w:val="000000"/>
                <w:sz w:val="14"/>
                <w:szCs w:val="14"/>
              </w:rPr>
            </w:pPr>
          </w:p>
          <w:p w14:paraId="0B73D273" w14:textId="77777777"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755D4FA7" w14:textId="77777777" w:rsidR="00F9449A" w:rsidRDefault="00F9449A">
            <w:pPr>
              <w:spacing w:before="0" w:after="0"/>
              <w:rPr>
                <w:rFonts w:ascii="Arial" w:hAnsi="Arial" w:cs="Arial"/>
                <w:color w:val="000000"/>
                <w:sz w:val="14"/>
                <w:szCs w:val="14"/>
              </w:rPr>
            </w:pPr>
          </w:p>
          <w:p w14:paraId="17C5BD9F"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18082B4C"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0C71AE5F" w14:textId="77777777" w:rsidR="00A23B3E" w:rsidRDefault="00A23B3E">
            <w:pPr>
              <w:spacing w:before="0" w:after="0"/>
              <w:rPr>
                <w:rFonts w:ascii="Arial" w:hAnsi="Arial" w:cs="Arial"/>
                <w:color w:val="000000"/>
              </w:rPr>
            </w:pPr>
          </w:p>
          <w:p w14:paraId="003B28FD" w14:textId="77777777" w:rsidR="00AA2252" w:rsidRDefault="00AA2252">
            <w:pPr>
              <w:spacing w:before="0" w:after="0"/>
              <w:rPr>
                <w:rFonts w:ascii="Arial" w:hAnsi="Arial" w:cs="Arial"/>
                <w:color w:val="000000"/>
                <w:sz w:val="14"/>
                <w:szCs w:val="14"/>
              </w:rPr>
            </w:pPr>
          </w:p>
          <w:p w14:paraId="78A02768" w14:textId="77777777"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3314B526"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3C76381D"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1E538B0D" w14:textId="77777777" w:rsidR="00AA2252" w:rsidRDefault="00AA2252" w:rsidP="006B4D39">
            <w:pPr>
              <w:spacing w:before="0" w:after="0"/>
              <w:rPr>
                <w:rFonts w:ascii="Arial" w:hAnsi="Arial" w:cs="Arial"/>
                <w:color w:val="000000"/>
                <w:sz w:val="14"/>
                <w:szCs w:val="14"/>
              </w:rPr>
            </w:pPr>
          </w:p>
          <w:p w14:paraId="060A3563" w14:textId="77777777" w:rsidR="00AA2252" w:rsidRDefault="00AA2252" w:rsidP="006B4D39">
            <w:pPr>
              <w:spacing w:before="0" w:after="0"/>
              <w:rPr>
                <w:rFonts w:ascii="Arial" w:hAnsi="Arial" w:cs="Arial"/>
                <w:color w:val="000000"/>
                <w:sz w:val="14"/>
                <w:szCs w:val="14"/>
              </w:rPr>
            </w:pPr>
          </w:p>
          <w:p w14:paraId="50AECB44" w14:textId="77777777"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CB8C14C" w14:textId="77777777" w:rsidR="00AA2252" w:rsidRDefault="00AA2252" w:rsidP="006B4D39">
            <w:pPr>
              <w:spacing w:before="0" w:after="0"/>
              <w:rPr>
                <w:rFonts w:ascii="Arial" w:hAnsi="Arial" w:cs="Arial"/>
                <w:color w:val="000000"/>
                <w:sz w:val="14"/>
                <w:szCs w:val="14"/>
              </w:rPr>
            </w:pPr>
          </w:p>
          <w:p w14:paraId="36DC7965" w14:textId="77777777"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329EA0A"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3A044D03" w14:textId="77777777" w:rsidR="005E2955" w:rsidRDefault="005E2955">
            <w:pPr>
              <w:rPr>
                <w:rFonts w:ascii="Arial" w:hAnsi="Arial" w:cs="Arial"/>
                <w:color w:val="000000"/>
                <w:sz w:val="14"/>
                <w:szCs w:val="14"/>
              </w:rPr>
            </w:pPr>
          </w:p>
          <w:p w14:paraId="520B3B97" w14:textId="77777777"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13F9DEFC" w14:textId="77777777" w:rsidR="005E2955" w:rsidRDefault="005E2955" w:rsidP="005E2955">
            <w:pPr>
              <w:spacing w:before="0" w:after="0"/>
              <w:rPr>
                <w:rFonts w:ascii="Arial" w:hAnsi="Arial" w:cs="Arial"/>
                <w:color w:val="000000"/>
                <w:sz w:val="14"/>
                <w:szCs w:val="14"/>
              </w:rPr>
            </w:pPr>
          </w:p>
          <w:p w14:paraId="73EC15D4" w14:textId="77777777"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430E4D44"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16B70F3C"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326F68EB" w14:textId="77777777" w:rsidTr="003464B7">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C17AF4"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3496C4F3"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170E5DBF"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1D2F161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1639F421" w14:textId="77777777" w:rsidTr="003464B7">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18BCCF"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0B104F4F"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0BBF31CA"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40E5CCAD"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4AE9EED3"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14:paraId="0B7BF6A9" w14:textId="77777777" w:rsidR="00A23B3E" w:rsidRPr="003A443E" w:rsidRDefault="00A23B3E">
            <w:pPr>
              <w:spacing w:before="0" w:after="0"/>
              <w:rPr>
                <w:rFonts w:ascii="Arial" w:hAnsi="Arial" w:cs="Arial"/>
                <w:color w:val="000000"/>
                <w:sz w:val="14"/>
                <w:szCs w:val="14"/>
              </w:rPr>
            </w:pPr>
          </w:p>
          <w:p w14:paraId="2DB27B5A"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3332E9E3" w14:textId="77777777" w:rsidR="00A23B3E" w:rsidRPr="003A443E" w:rsidRDefault="00A23B3E">
            <w:pPr>
              <w:rPr>
                <w:rFonts w:ascii="Arial" w:hAnsi="Arial" w:cs="Arial"/>
                <w:b/>
                <w:color w:val="000000"/>
                <w:sz w:val="15"/>
                <w:szCs w:val="15"/>
              </w:rPr>
            </w:pPr>
          </w:p>
          <w:p w14:paraId="43437A2A" w14:textId="77777777" w:rsidR="00A23B3E" w:rsidRPr="003A443E" w:rsidRDefault="00A23B3E">
            <w:pPr>
              <w:spacing w:after="0"/>
              <w:rPr>
                <w:rFonts w:ascii="Arial" w:hAnsi="Arial" w:cs="Arial"/>
                <w:color w:val="000000"/>
                <w:sz w:val="15"/>
                <w:szCs w:val="15"/>
              </w:rPr>
            </w:pP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0EB268CA"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6D6AC474" w14:textId="77777777" w:rsidR="00A23B3E" w:rsidRPr="003A443E" w:rsidRDefault="00A23B3E">
            <w:pPr>
              <w:rPr>
                <w:rFonts w:ascii="Arial" w:hAnsi="Arial" w:cs="Arial"/>
                <w:color w:val="000000"/>
                <w:sz w:val="15"/>
                <w:szCs w:val="15"/>
              </w:rPr>
            </w:pPr>
          </w:p>
          <w:p w14:paraId="33FF8363" w14:textId="77777777" w:rsidR="00A23B3E" w:rsidRPr="003A443E" w:rsidRDefault="00A23B3E">
            <w:pPr>
              <w:rPr>
                <w:rFonts w:ascii="Arial" w:hAnsi="Arial" w:cs="Arial"/>
                <w:color w:val="000000"/>
                <w:sz w:val="15"/>
                <w:szCs w:val="15"/>
              </w:rPr>
            </w:pPr>
          </w:p>
          <w:p w14:paraId="6C604082" w14:textId="77777777" w:rsidR="00BB639E" w:rsidRPr="00BB639E" w:rsidRDefault="00BB639E">
            <w:pPr>
              <w:rPr>
                <w:rFonts w:ascii="Arial" w:hAnsi="Arial" w:cs="Arial"/>
                <w:color w:val="000000"/>
                <w:sz w:val="4"/>
                <w:szCs w:val="4"/>
              </w:rPr>
            </w:pPr>
          </w:p>
          <w:p w14:paraId="4397A95F"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C497BF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A24FC56"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7F127AA"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198B75FC"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6879636C" w14:textId="77777777" w:rsidTr="003464B7">
        <w:trPr>
          <w:trHeight w:val="1316"/>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575694"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59A13545"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1885792D" w14:textId="77777777"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53867668"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5EEE39B8" w14:textId="77777777" w:rsidTr="003464B7">
        <w:trPr>
          <w:trHeight w:val="154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E818CE"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4A0C3FE5"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52FC22B6" w14:textId="77777777"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2DCC76E3" w14:textId="77777777" w:rsidR="00A23B3E" w:rsidRPr="000953DC" w:rsidRDefault="00A23B3E">
            <w:pPr>
              <w:rPr>
                <w:rFonts w:ascii="Arial" w:hAnsi="Arial" w:cs="Arial"/>
                <w:color w:val="FF0000"/>
                <w:sz w:val="15"/>
                <w:szCs w:val="15"/>
              </w:rPr>
            </w:pPr>
          </w:p>
          <w:p w14:paraId="17F9A2FB" w14:textId="77777777" w:rsidR="00A23B3E" w:rsidRPr="000953DC" w:rsidRDefault="00A23B3E">
            <w:r w:rsidRPr="000953DC">
              <w:rPr>
                <w:rFonts w:ascii="Arial" w:hAnsi="Arial" w:cs="Arial"/>
                <w:sz w:val="15"/>
                <w:szCs w:val="15"/>
              </w:rPr>
              <w:t xml:space="preserve"> […………………]</w:t>
            </w:r>
          </w:p>
        </w:tc>
      </w:tr>
      <w:tr w:rsidR="00A23B3E" w14:paraId="19E8C45E" w14:textId="77777777" w:rsidTr="003464B7">
        <w:trPr>
          <w:trHeight w:val="149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292D12"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6AB2F496"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6E5E11CE"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29DDFA95" w14:textId="77777777" w:rsidR="00F351F0" w:rsidRPr="003A443E" w:rsidRDefault="00F351F0">
            <w:pPr>
              <w:rPr>
                <w:rFonts w:ascii="Arial" w:hAnsi="Arial" w:cs="Arial"/>
                <w:color w:val="000000"/>
                <w:sz w:val="15"/>
                <w:szCs w:val="15"/>
              </w:rPr>
            </w:pPr>
          </w:p>
          <w:p w14:paraId="43E2EB96"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7374C1F0" w14:textId="77777777" w:rsidR="00B32C28" w:rsidRPr="001D3A2B" w:rsidRDefault="00B32C28">
            <w:pPr>
              <w:rPr>
                <w:rFonts w:ascii="Arial" w:hAnsi="Arial" w:cs="Arial"/>
                <w:color w:val="000000"/>
                <w:szCs w:val="24"/>
              </w:rPr>
            </w:pPr>
          </w:p>
          <w:p w14:paraId="61411C55" w14:textId="77777777"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14:paraId="11C21BAC" w14:textId="77777777" w:rsidR="006B4D39" w:rsidRDefault="006B4D39" w:rsidP="00BF74E1">
      <w:pPr>
        <w:pStyle w:val="SectionTitle"/>
        <w:rPr>
          <w:rFonts w:ascii="Arial" w:hAnsi="Arial" w:cs="Arial"/>
          <w:b w:val="0"/>
          <w:caps/>
          <w:sz w:val="15"/>
          <w:szCs w:val="15"/>
        </w:rPr>
      </w:pPr>
    </w:p>
    <w:p w14:paraId="5EAC60F0" w14:textId="77777777" w:rsidR="00A23B3E" w:rsidRPr="00F65D1D" w:rsidRDefault="00A23B3E" w:rsidP="00F65D1D">
      <w:pPr>
        <w:pStyle w:val="SectionTitle"/>
        <w:spacing w:after="0"/>
        <w:rPr>
          <w:rFonts w:ascii="Arial" w:hAnsi="Arial" w:cs="Arial"/>
          <w:b w:val="0"/>
          <w:caps/>
          <w:sz w:val="18"/>
          <w:szCs w:val="18"/>
        </w:rPr>
      </w:pPr>
      <w:r w:rsidRPr="00F65D1D">
        <w:rPr>
          <w:rFonts w:ascii="Arial" w:hAnsi="Arial" w:cs="Arial"/>
          <w:b w:val="0"/>
          <w:caps/>
          <w:sz w:val="18"/>
          <w:szCs w:val="18"/>
        </w:rPr>
        <w:t>D: Altri motivi di esclusione eventualmente previsti dalla legislazione nazionale dello Stato membro dell'amministrazione aggiudicatrice o dell'ente aggiudicatore</w:t>
      </w:r>
    </w:p>
    <w:tbl>
      <w:tblPr>
        <w:tblW w:w="9229" w:type="dxa"/>
        <w:jc w:val="center"/>
        <w:tblLayout w:type="fixed"/>
        <w:tblCellMar>
          <w:left w:w="93" w:type="dxa"/>
        </w:tblCellMar>
        <w:tblLook w:val="0000" w:firstRow="0" w:lastRow="0" w:firstColumn="0" w:lastColumn="0" w:noHBand="0" w:noVBand="0"/>
      </w:tblPr>
      <w:tblGrid>
        <w:gridCol w:w="4644"/>
        <w:gridCol w:w="4585"/>
      </w:tblGrid>
      <w:tr w:rsidR="00A23B3E" w14:paraId="12B1194B" w14:textId="77777777" w:rsidTr="00BA166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FADA8"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005835EA">
              <w:rPr>
                <w:rFonts w:ascii="Arial" w:hAnsi="Arial" w:cs="Arial"/>
                <w:color w:val="000000"/>
                <w:sz w:val="15"/>
                <w:szCs w:val="15"/>
              </w:rPr>
              <w:t xml:space="preserve">(articolo </w:t>
            </w:r>
            <w:r w:rsidRPr="003A443E">
              <w:rPr>
                <w:rFonts w:ascii="Arial" w:hAnsi="Arial" w:cs="Arial"/>
                <w:color w:val="000000"/>
                <w:sz w:val="15"/>
                <w:szCs w:val="15"/>
              </w:rPr>
              <w:t xml:space="preserve">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7285D108" w14:textId="77777777" w:rsidR="00A23B3E" w:rsidRPr="000953DC" w:rsidRDefault="00A23B3E">
            <w:r w:rsidRPr="000953DC">
              <w:rPr>
                <w:rFonts w:ascii="Arial" w:hAnsi="Arial" w:cs="Arial"/>
                <w:b/>
                <w:sz w:val="15"/>
                <w:szCs w:val="15"/>
              </w:rPr>
              <w:t>Risposta:</w:t>
            </w:r>
          </w:p>
        </w:tc>
      </w:tr>
      <w:tr w:rsidR="00A23B3E" w14:paraId="71997670" w14:textId="77777777" w:rsidTr="00BA166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240F9D"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0"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w:t>
            </w:r>
            <w:r w:rsidRPr="003A443E">
              <w:rPr>
                <w:rFonts w:ascii="Arial" w:hAnsi="Arial" w:cs="Arial"/>
                <w:color w:val="000000"/>
                <w:sz w:val="14"/>
                <w:szCs w:val="14"/>
              </w:rPr>
              <w:lastRenderedPageBreak/>
              <w:t>all'</w:t>
            </w:r>
            <w:hyperlink r:id="rId11"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2"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3"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1577CAD0" w14:textId="77777777" w:rsidR="00A23B3E" w:rsidRPr="000953DC" w:rsidRDefault="00A23B3E">
            <w:pPr>
              <w:rPr>
                <w:rFonts w:ascii="Arial" w:hAnsi="Arial" w:cs="Arial"/>
                <w:sz w:val="14"/>
                <w:szCs w:val="14"/>
              </w:rPr>
            </w:pPr>
            <w:proofErr w:type="gramStart"/>
            <w:r w:rsidRPr="000953DC">
              <w:rPr>
                <w:rFonts w:ascii="Arial" w:hAnsi="Arial" w:cs="Arial"/>
                <w:sz w:val="14"/>
                <w:szCs w:val="14"/>
              </w:rPr>
              <w:lastRenderedPageBreak/>
              <w:t>[ ]</w:t>
            </w:r>
            <w:proofErr w:type="gramEnd"/>
            <w:r w:rsidRPr="000953DC">
              <w:rPr>
                <w:rFonts w:ascii="Arial" w:hAnsi="Arial" w:cs="Arial"/>
                <w:sz w:val="14"/>
                <w:szCs w:val="14"/>
              </w:rPr>
              <w:t xml:space="preserve"> Sì [ ] No</w:t>
            </w:r>
          </w:p>
          <w:p w14:paraId="2FAC39B2" w14:textId="77777777" w:rsidR="00A23B3E" w:rsidRPr="000953DC" w:rsidRDefault="00A23B3E">
            <w:pPr>
              <w:rPr>
                <w:rFonts w:ascii="Arial" w:hAnsi="Arial" w:cs="Arial"/>
                <w:sz w:val="14"/>
                <w:szCs w:val="14"/>
              </w:rPr>
            </w:pPr>
            <w:r w:rsidRPr="000953DC">
              <w:rPr>
                <w:rFonts w:ascii="Arial" w:hAnsi="Arial" w:cs="Arial"/>
                <w:sz w:val="14"/>
                <w:szCs w:val="14"/>
              </w:rPr>
              <w:lastRenderedPageBreak/>
              <w:t>Se la documentazione pertinente è disponibile elettronicamente, indicare: (indirizzo web, autorità o organismo di emanazione, riferimento preciso della documentazione):</w:t>
            </w:r>
          </w:p>
          <w:p w14:paraId="7D2E3AFA" w14:textId="77777777"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620C8FB8" w14:textId="77777777" w:rsidTr="00BA166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619D00"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w:t>
            </w:r>
            <w:r w:rsidR="005835EA">
              <w:rPr>
                <w:rFonts w:ascii="Arial" w:hAnsi="Arial" w:cs="Arial"/>
                <w:color w:val="000000"/>
                <w:sz w:val="14"/>
                <w:szCs w:val="14"/>
              </w:rPr>
              <w:t>n una delle seguenti situazioni</w:t>
            </w:r>
            <w:r w:rsidRPr="00121BF6">
              <w:rPr>
                <w:rFonts w:ascii="Arial" w:hAnsi="Arial" w:cs="Arial"/>
                <w:color w:val="000000"/>
                <w:sz w:val="14"/>
                <w:szCs w:val="14"/>
              </w:rPr>
              <w:t>?</w:t>
            </w:r>
          </w:p>
          <w:p w14:paraId="66D0DBA5"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4" w:anchor="09" w:history="1">
              <w:r w:rsidRPr="00121BF6">
                <w:rPr>
                  <w:rStyle w:val="Collegamentoipertestuale"/>
                  <w:rFonts w:ascii="Arial" w:eastAsia="font160"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5" w:anchor="014" w:history="1">
              <w:r w:rsidRPr="00121BF6">
                <w:rPr>
                  <w:rStyle w:val="Collegamentoipertestuale"/>
                  <w:rFonts w:ascii="Arial" w:eastAsia="font160"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7587303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E50AD2D" w14:textId="77777777" w:rsidR="00A23B3E" w:rsidRPr="00121BF6" w:rsidRDefault="00A23B3E" w:rsidP="00F351F0">
            <w:pPr>
              <w:pStyle w:val="NormaleWeb1"/>
              <w:spacing w:before="0" w:after="0"/>
              <w:jc w:val="both"/>
              <w:rPr>
                <w:rFonts w:ascii="Arial" w:hAnsi="Arial" w:cs="Arial"/>
                <w:color w:val="000000"/>
                <w:sz w:val="14"/>
                <w:szCs w:val="14"/>
              </w:rPr>
            </w:pPr>
          </w:p>
          <w:p w14:paraId="58108E68"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0E341DA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0632CE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7BF209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A5320CB"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60" w:hAnsi="Arial" w:cs="Arial"/>
                <w:color w:val="000000"/>
                <w:sz w:val="14"/>
                <w:szCs w:val="14"/>
                <w:u w:val="none"/>
              </w:rPr>
              <w:t>articolo 17 della legge 19 marzo 1990, n. 55</w:t>
            </w:r>
            <w:r w:rsidR="00625142" w:rsidRPr="00121BF6">
              <w:rPr>
                <w:rStyle w:val="Collegamentoipertestuale"/>
                <w:rFonts w:ascii="Arial" w:eastAsia="font160"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621DFA6A" w14:textId="77777777" w:rsidR="00625142" w:rsidRPr="00121BF6" w:rsidRDefault="00625142">
            <w:pPr>
              <w:spacing w:before="0" w:after="0"/>
              <w:ind w:left="284" w:hanging="284"/>
              <w:jc w:val="both"/>
              <w:rPr>
                <w:rFonts w:ascii="Arial" w:hAnsi="Arial" w:cs="Arial"/>
                <w:color w:val="000000"/>
                <w:sz w:val="14"/>
                <w:szCs w:val="14"/>
              </w:rPr>
            </w:pPr>
          </w:p>
          <w:p w14:paraId="331C994A"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14:paraId="6B316B1F"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61E769CA"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05D24905"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14:paraId="6F48081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96BABA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2A425C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E49A7B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AB41DAE"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AE35BE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F496F88"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F487A3C"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A865B17"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6" w:anchor="17" w:history="1">
              <w:r w:rsidRPr="00121BF6">
                <w:rPr>
                  <w:rStyle w:val="Collegamentoipertestuale"/>
                  <w:rFonts w:ascii="Arial" w:eastAsia="font160" w:hAnsi="Arial" w:cs="Arial"/>
                  <w:color w:val="000000"/>
                  <w:sz w:val="14"/>
                  <w:szCs w:val="14"/>
                  <w:u w:val="none"/>
                </w:rPr>
                <w:t>a legge 12 marzo 1999, n. 68</w:t>
              </w:r>
            </w:hyperlink>
          </w:p>
          <w:p w14:paraId="2F614E9C" w14:textId="77777777" w:rsidR="00A23B3E" w:rsidRPr="00121BF6" w:rsidRDefault="00A23B3E">
            <w:pPr>
              <w:pStyle w:val="NormaleWeb1"/>
              <w:spacing w:before="0" w:after="0"/>
              <w:ind w:left="284"/>
              <w:jc w:val="both"/>
              <w:rPr>
                <w:rFonts w:eastAsia="font160"/>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43117490" w14:textId="77777777" w:rsidR="00A23B3E" w:rsidRPr="00121BF6" w:rsidRDefault="00A23B3E">
            <w:pPr>
              <w:pStyle w:val="NormaleWeb1"/>
              <w:spacing w:before="0" w:after="0"/>
              <w:ind w:left="284" w:hanging="284"/>
              <w:jc w:val="both"/>
              <w:rPr>
                <w:rFonts w:eastAsia="font160"/>
                <w:color w:val="000000"/>
              </w:rPr>
            </w:pPr>
          </w:p>
          <w:p w14:paraId="0FB19381" w14:textId="77777777" w:rsidR="00A23B3E" w:rsidRPr="00121BF6" w:rsidRDefault="00A23B3E">
            <w:pPr>
              <w:pStyle w:val="NormaleWeb1"/>
              <w:spacing w:before="0" w:after="0"/>
              <w:jc w:val="both"/>
              <w:rPr>
                <w:rFonts w:ascii="Arial" w:hAnsi="Arial" w:cs="Arial"/>
                <w:color w:val="000000"/>
                <w:sz w:val="14"/>
                <w:szCs w:val="14"/>
              </w:rPr>
            </w:pPr>
          </w:p>
          <w:p w14:paraId="2A747183" w14:textId="77777777" w:rsidR="00A23B3E" w:rsidRPr="00121BF6" w:rsidRDefault="00A23B3E">
            <w:pPr>
              <w:pStyle w:val="NormaleWeb1"/>
              <w:spacing w:before="0" w:after="0"/>
              <w:jc w:val="both"/>
              <w:rPr>
                <w:rFonts w:ascii="Arial" w:hAnsi="Arial" w:cs="Arial"/>
                <w:color w:val="000000"/>
                <w:sz w:val="14"/>
                <w:szCs w:val="14"/>
              </w:rPr>
            </w:pPr>
          </w:p>
          <w:p w14:paraId="50338A87" w14:textId="77777777" w:rsidR="00A23B3E" w:rsidRPr="00121BF6" w:rsidRDefault="00A23B3E">
            <w:pPr>
              <w:pStyle w:val="NormaleWeb1"/>
              <w:spacing w:before="0" w:after="0"/>
              <w:jc w:val="both"/>
              <w:rPr>
                <w:rFonts w:ascii="Arial" w:hAnsi="Arial" w:cs="Arial"/>
                <w:color w:val="000000"/>
                <w:sz w:val="14"/>
                <w:szCs w:val="14"/>
              </w:rPr>
            </w:pPr>
          </w:p>
          <w:p w14:paraId="64563202" w14:textId="77777777" w:rsidR="00A23B3E" w:rsidRPr="00121BF6" w:rsidRDefault="00A23B3E">
            <w:pPr>
              <w:pStyle w:val="NormaleWeb1"/>
              <w:spacing w:before="0" w:after="0"/>
              <w:jc w:val="both"/>
              <w:rPr>
                <w:rFonts w:ascii="Arial" w:hAnsi="Arial" w:cs="Arial"/>
                <w:color w:val="000000"/>
                <w:sz w:val="14"/>
                <w:szCs w:val="14"/>
              </w:rPr>
            </w:pPr>
          </w:p>
          <w:p w14:paraId="59C9762E" w14:textId="77777777" w:rsidR="00A23B3E" w:rsidRPr="00121BF6" w:rsidRDefault="00A23B3E">
            <w:pPr>
              <w:pStyle w:val="NormaleWeb1"/>
              <w:spacing w:before="0" w:after="0"/>
              <w:jc w:val="both"/>
              <w:rPr>
                <w:rFonts w:ascii="Arial" w:hAnsi="Arial" w:cs="Arial"/>
                <w:color w:val="000000"/>
                <w:sz w:val="14"/>
                <w:szCs w:val="14"/>
              </w:rPr>
            </w:pPr>
          </w:p>
          <w:p w14:paraId="20C79B6E" w14:textId="77777777" w:rsidR="00A23B3E" w:rsidRPr="00121BF6" w:rsidRDefault="00A23B3E">
            <w:pPr>
              <w:pStyle w:val="NormaleWeb1"/>
              <w:spacing w:before="0" w:after="0"/>
              <w:jc w:val="both"/>
              <w:rPr>
                <w:rFonts w:ascii="Arial" w:hAnsi="Arial" w:cs="Arial"/>
                <w:color w:val="000000"/>
                <w:sz w:val="14"/>
                <w:szCs w:val="14"/>
              </w:rPr>
            </w:pPr>
          </w:p>
          <w:p w14:paraId="24A280D6" w14:textId="77777777" w:rsidR="006B4D39" w:rsidRPr="00121BF6" w:rsidRDefault="006B4D39">
            <w:pPr>
              <w:pStyle w:val="NormaleWeb1"/>
              <w:spacing w:before="0" w:after="0"/>
              <w:jc w:val="both"/>
              <w:rPr>
                <w:rFonts w:ascii="Arial" w:hAnsi="Arial" w:cs="Arial"/>
                <w:color w:val="000000"/>
                <w:sz w:val="14"/>
                <w:szCs w:val="14"/>
              </w:rPr>
            </w:pPr>
          </w:p>
          <w:p w14:paraId="09355C39" w14:textId="77777777" w:rsidR="00A23B3E" w:rsidRPr="00121BF6" w:rsidRDefault="00A23B3E">
            <w:pPr>
              <w:pStyle w:val="NormaleWeb1"/>
              <w:spacing w:before="0" w:after="0"/>
              <w:jc w:val="both"/>
              <w:rPr>
                <w:rFonts w:ascii="Arial" w:hAnsi="Arial" w:cs="Arial"/>
                <w:color w:val="000000"/>
                <w:sz w:val="14"/>
                <w:szCs w:val="14"/>
              </w:rPr>
            </w:pPr>
          </w:p>
          <w:p w14:paraId="5F1FBF50"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7" w:anchor="317" w:history="1">
              <w:r w:rsidRPr="00121BF6">
                <w:rPr>
                  <w:rStyle w:val="Collegamentoipertestuale"/>
                  <w:rFonts w:ascii="Arial" w:eastAsia="font160" w:hAnsi="Arial" w:cs="Arial"/>
                  <w:color w:val="000000"/>
                  <w:sz w:val="14"/>
                  <w:szCs w:val="14"/>
                  <w:u w:val="none"/>
                </w:rPr>
                <w:t>articoli 317</w:t>
              </w:r>
            </w:hyperlink>
            <w:r w:rsidRPr="00121BF6">
              <w:rPr>
                <w:rFonts w:ascii="Arial" w:hAnsi="Arial" w:cs="Arial"/>
                <w:color w:val="000000"/>
                <w:sz w:val="14"/>
                <w:szCs w:val="14"/>
              </w:rPr>
              <w:t xml:space="preserve"> e </w:t>
            </w:r>
            <w:hyperlink r:id="rId18" w:anchor="629" w:history="1">
              <w:r w:rsidRPr="00121BF6">
                <w:rPr>
                  <w:rStyle w:val="Collegamentoipertestuale"/>
                  <w:rFonts w:ascii="Arial" w:eastAsia="font160"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5FFB3A46"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3F783F1"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098D9FB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9346621"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0A3EBA2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3778265"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14:paraId="3AD2209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A3896F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80493B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2A2C0D9"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78CD0C9C"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6D69BD52"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0C90EE59"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9" w:anchor="2359" w:history="1">
              <w:r w:rsidRPr="00121BF6">
                <w:rPr>
                  <w:rStyle w:val="Collegamentoipertestuale"/>
                  <w:rFonts w:ascii="Arial" w:eastAsia="font160"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w:t>
            </w:r>
            <w:r w:rsidRPr="00121BF6">
              <w:rPr>
                <w:rFonts w:ascii="Arial" w:hAnsi="Arial" w:cs="Arial"/>
                <w:color w:val="000000"/>
                <w:sz w:val="14"/>
                <w:szCs w:val="14"/>
              </w:rPr>
              <w:lastRenderedPageBreak/>
              <w:t>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2F14940A" w14:textId="77777777" w:rsidR="00A23B3E" w:rsidRPr="003A443E" w:rsidRDefault="00A23B3E">
            <w:pPr>
              <w:rPr>
                <w:rFonts w:ascii="Arial" w:hAnsi="Arial" w:cs="Arial"/>
                <w:color w:val="000000"/>
                <w:sz w:val="15"/>
                <w:szCs w:val="15"/>
              </w:rPr>
            </w:pPr>
          </w:p>
          <w:p w14:paraId="438016F4" w14:textId="77777777"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3FD67E2"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B870964"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6801553" w14:textId="77777777" w:rsidR="006A5E21" w:rsidRPr="001D3A2B" w:rsidRDefault="006A5E21" w:rsidP="005309A4">
            <w:pPr>
              <w:jc w:val="both"/>
              <w:rPr>
                <w:rFonts w:ascii="Arial" w:hAnsi="Arial" w:cs="Arial"/>
                <w:color w:val="000000"/>
                <w:sz w:val="4"/>
                <w:szCs w:val="4"/>
              </w:rPr>
            </w:pPr>
          </w:p>
          <w:p w14:paraId="4ABEDC61" w14:textId="77777777"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7195D2B"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317EBA0"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7B72B06" w14:textId="77777777" w:rsidR="001D3A2B" w:rsidRPr="001D3A2B" w:rsidRDefault="001D3A2B">
            <w:pPr>
              <w:rPr>
                <w:rFonts w:ascii="Arial" w:hAnsi="Arial" w:cs="Arial"/>
                <w:color w:val="000000"/>
                <w:sz w:val="4"/>
                <w:szCs w:val="4"/>
              </w:rPr>
            </w:pPr>
          </w:p>
          <w:p w14:paraId="18FA4D1D"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556D1365" w14:textId="77777777" w:rsidR="00F351F0" w:rsidRPr="003A443E" w:rsidRDefault="00F351F0">
            <w:pPr>
              <w:spacing w:before="0" w:after="0"/>
              <w:ind w:left="284" w:hanging="284"/>
              <w:jc w:val="both"/>
              <w:rPr>
                <w:rFonts w:ascii="Arial" w:hAnsi="Arial" w:cs="Arial"/>
                <w:color w:val="000000"/>
                <w:sz w:val="14"/>
                <w:szCs w:val="14"/>
              </w:rPr>
            </w:pPr>
          </w:p>
          <w:p w14:paraId="548DFCEE"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662D1E3C" w14:textId="77777777" w:rsidR="00F351F0" w:rsidRPr="003A443E" w:rsidRDefault="00F351F0">
            <w:pPr>
              <w:rPr>
                <w:rFonts w:ascii="Arial" w:hAnsi="Arial" w:cs="Arial"/>
                <w:color w:val="000000"/>
                <w:sz w:val="14"/>
                <w:szCs w:val="14"/>
              </w:rPr>
            </w:pPr>
          </w:p>
          <w:p w14:paraId="6BEDD396"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DDB21FF"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AB3FAE4"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65ACF310" w14:textId="77777777" w:rsidR="00A23B3E" w:rsidRPr="003A443E" w:rsidRDefault="00A23B3E">
            <w:pPr>
              <w:rPr>
                <w:rFonts w:ascii="Arial" w:hAnsi="Arial" w:cs="Arial"/>
                <w:color w:val="000000"/>
                <w:sz w:val="14"/>
                <w:szCs w:val="14"/>
              </w:rPr>
            </w:pPr>
          </w:p>
          <w:p w14:paraId="36F59EEE" w14:textId="77777777"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07DEDC71"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BBB959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3665D68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14:paraId="7BE50197" w14:textId="77777777" w:rsidR="006A5E21" w:rsidRPr="001D3A2B" w:rsidRDefault="006A5E21">
            <w:pPr>
              <w:rPr>
                <w:rFonts w:ascii="Arial" w:hAnsi="Arial" w:cs="Arial"/>
                <w:color w:val="000000"/>
                <w:sz w:val="4"/>
                <w:szCs w:val="4"/>
              </w:rPr>
            </w:pPr>
          </w:p>
          <w:p w14:paraId="1B7AEF4D"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63B10BF" w14:textId="77777777" w:rsidR="00A23B3E" w:rsidRPr="003A443E" w:rsidRDefault="00A23B3E">
            <w:pPr>
              <w:rPr>
                <w:rFonts w:ascii="Arial" w:hAnsi="Arial" w:cs="Arial"/>
                <w:color w:val="000000"/>
                <w:sz w:val="14"/>
                <w:szCs w:val="14"/>
              </w:rPr>
            </w:pPr>
          </w:p>
          <w:p w14:paraId="32FE5CEF" w14:textId="77777777" w:rsidR="00A23B3E" w:rsidRPr="003A443E" w:rsidRDefault="00A23B3E">
            <w:pPr>
              <w:rPr>
                <w:rFonts w:ascii="Arial" w:hAnsi="Arial" w:cs="Arial"/>
                <w:color w:val="000000"/>
              </w:rPr>
            </w:pPr>
          </w:p>
          <w:p w14:paraId="634005BA"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2A28A6A9"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748E5F0F"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4E1AF19"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3107143F" w14:textId="77777777" w:rsidR="001D3A2B" w:rsidRDefault="001D3A2B">
            <w:pPr>
              <w:rPr>
                <w:rFonts w:ascii="Arial" w:hAnsi="Arial" w:cs="Arial"/>
                <w:color w:val="000000"/>
                <w:sz w:val="14"/>
                <w:szCs w:val="14"/>
              </w:rPr>
            </w:pPr>
          </w:p>
          <w:p w14:paraId="77A07745" w14:textId="77777777"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14:paraId="408131C3" w14:textId="77777777" w:rsidTr="00BA166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F27737"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D.Lgs.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6ED425A3" w14:textId="77777777"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5BB4C1F1"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375EDF4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DA9888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BE79109"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DB3F8F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C63B8F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8BC628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0E1BC94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B06720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151555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84348BD" w14:textId="77777777" w:rsidR="00A23B3E" w:rsidRPr="00F65D1D" w:rsidRDefault="00F351F0" w:rsidP="00F65D1D">
      <w:pPr>
        <w:pStyle w:val="ChapterTitle"/>
        <w:spacing w:before="0" w:after="0"/>
        <w:rPr>
          <w:rFonts w:ascii="Arial" w:hAnsi="Arial" w:cs="Arial"/>
          <w:sz w:val="20"/>
          <w:szCs w:val="20"/>
        </w:rPr>
      </w:pPr>
      <w:r>
        <w:rPr>
          <w:sz w:val="18"/>
          <w:szCs w:val="18"/>
        </w:rPr>
        <w:br w:type="page"/>
      </w:r>
      <w:r w:rsidR="00A23B3E" w:rsidRPr="00F65D1D">
        <w:rPr>
          <w:rFonts w:ascii="Arial" w:hAnsi="Arial" w:cs="Arial"/>
          <w:sz w:val="20"/>
          <w:szCs w:val="20"/>
        </w:rPr>
        <w:lastRenderedPageBreak/>
        <w:t>Parte IV: Criteri di selezione</w:t>
      </w:r>
    </w:p>
    <w:p w14:paraId="584A509A" w14:textId="77777777" w:rsidR="00A23B3E" w:rsidRDefault="00A23B3E">
      <w:pPr>
        <w:spacing w:before="0" w:after="0"/>
        <w:rPr>
          <w:rFonts w:ascii="Arial" w:hAnsi="Arial" w:cs="Arial"/>
          <w:sz w:val="17"/>
          <w:szCs w:val="17"/>
        </w:rPr>
      </w:pPr>
    </w:p>
    <w:p w14:paraId="36030AE6" w14:textId="77777777" w:rsidR="00A23B3E" w:rsidRPr="0094349E" w:rsidRDefault="00A23B3E">
      <w:pPr>
        <w:spacing w:before="0" w:after="0"/>
        <w:rPr>
          <w:rFonts w:ascii="Arial" w:hAnsi="Arial" w:cs="Arial"/>
          <w:sz w:val="16"/>
          <w:szCs w:val="16"/>
        </w:rPr>
      </w:pPr>
      <w:r w:rsidRPr="0094349E">
        <w:rPr>
          <w:rFonts w:ascii="Arial" w:hAnsi="Arial" w:cs="Arial"/>
          <w:sz w:val="16"/>
          <w:szCs w:val="16"/>
        </w:rPr>
        <w:t>In merito a</w:t>
      </w:r>
      <w:r w:rsidR="00EC0474" w:rsidRPr="0094349E">
        <w:rPr>
          <w:rFonts w:ascii="Arial" w:hAnsi="Arial" w:cs="Arial"/>
          <w:sz w:val="16"/>
          <w:szCs w:val="16"/>
        </w:rPr>
        <w:t>i criteri di selezione (</w:t>
      </w:r>
      <w:r w:rsidRPr="0094349E">
        <w:rPr>
          <w:rFonts w:ascii="Arial" w:hAnsi="Arial" w:cs="Arial"/>
          <w:sz w:val="16"/>
          <w:szCs w:val="16"/>
        </w:rPr>
        <w:t xml:space="preserve">sezioni da A </w:t>
      </w:r>
      <w:proofErr w:type="spellStart"/>
      <w:r w:rsidRPr="0094349E">
        <w:rPr>
          <w:rFonts w:ascii="Arial" w:hAnsi="Arial" w:cs="Arial"/>
          <w:sz w:val="16"/>
          <w:szCs w:val="16"/>
        </w:rPr>
        <w:t>a</w:t>
      </w:r>
      <w:proofErr w:type="spellEnd"/>
      <w:r w:rsidRPr="0094349E">
        <w:rPr>
          <w:rFonts w:ascii="Arial" w:hAnsi="Arial" w:cs="Arial"/>
          <w:sz w:val="16"/>
          <w:szCs w:val="16"/>
        </w:rPr>
        <w:t xml:space="preserve"> D della presente parte) l'operatore economico dichiara che:</w:t>
      </w:r>
    </w:p>
    <w:p w14:paraId="2DC5E310" w14:textId="77777777" w:rsidR="00A23B3E" w:rsidRDefault="00A23B3E">
      <w:pPr>
        <w:pStyle w:val="SectionTitle"/>
        <w:spacing w:after="120"/>
        <w:jc w:val="both"/>
        <w:rPr>
          <w:rFonts w:ascii="Arial" w:hAnsi="Arial" w:cs="Arial"/>
          <w:b w:val="0"/>
          <w:caps/>
          <w:sz w:val="16"/>
          <w:szCs w:val="16"/>
        </w:rPr>
      </w:pPr>
    </w:p>
    <w:p w14:paraId="1BA4978F" w14:textId="6E080E5A" w:rsidR="00A23B3E" w:rsidRPr="00F65D1D" w:rsidRDefault="00A23B3E" w:rsidP="00F65D1D">
      <w:pPr>
        <w:pStyle w:val="SectionTitle"/>
        <w:spacing w:after="0"/>
        <w:rPr>
          <w:rFonts w:ascii="Arial" w:hAnsi="Arial" w:cs="Arial"/>
          <w:b w:val="0"/>
          <w:caps/>
          <w:sz w:val="18"/>
          <w:szCs w:val="18"/>
        </w:rPr>
      </w:pPr>
      <w:r w:rsidRPr="00F65D1D">
        <w:rPr>
          <w:rFonts w:ascii="Arial" w:hAnsi="Arial" w:cs="Arial"/>
          <w:b w:val="0"/>
          <w:caps/>
          <w:sz w:val="18"/>
          <w:szCs w:val="18"/>
        </w:rPr>
        <w:t xml:space="preserve">A: Idoneità (Articolo 83, comma 1, lettera a), del Codice) </w:t>
      </w:r>
    </w:p>
    <w:tbl>
      <w:tblPr>
        <w:tblStyle w:val="Grigliatabella"/>
        <w:tblW w:w="9209" w:type="dxa"/>
        <w:jc w:val="center"/>
        <w:shd w:val="clear" w:color="auto" w:fill="BFBFBF" w:themeFill="background1" w:themeFillShade="BF"/>
        <w:tblLook w:val="04A0" w:firstRow="1" w:lastRow="0" w:firstColumn="1" w:lastColumn="0" w:noHBand="0" w:noVBand="1"/>
      </w:tblPr>
      <w:tblGrid>
        <w:gridCol w:w="9209"/>
      </w:tblGrid>
      <w:tr w:rsidR="00F5091F" w14:paraId="17175655" w14:textId="77777777" w:rsidTr="00F5091F">
        <w:trPr>
          <w:trHeight w:val="453"/>
          <w:jc w:val="center"/>
        </w:trPr>
        <w:tc>
          <w:tcPr>
            <w:tcW w:w="9209" w:type="dxa"/>
            <w:shd w:val="clear" w:color="auto" w:fill="BFBFBF" w:themeFill="background1" w:themeFillShade="BF"/>
          </w:tcPr>
          <w:p w14:paraId="55A0DBA6" w14:textId="285C41AF" w:rsidR="00F5091F" w:rsidRPr="00F5091F" w:rsidRDefault="00F5091F" w:rsidP="00F5091F">
            <w:pP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c>
      </w:tr>
    </w:tbl>
    <w:p w14:paraId="14570C03" w14:textId="6763A604" w:rsidR="00A23B3E" w:rsidRPr="00F5091F" w:rsidRDefault="00A23B3E" w:rsidP="00F5091F">
      <w:pPr>
        <w:pStyle w:val="SectionTitle"/>
        <w:spacing w:after="120"/>
        <w:jc w:val="both"/>
        <w:rPr>
          <w:rFonts w:ascii="Arial" w:hAnsi="Arial" w:cs="Arial"/>
          <w:b w:val="0"/>
          <w:caps/>
          <w:sz w:val="16"/>
          <w:szCs w:val="16"/>
        </w:rPr>
      </w:pPr>
    </w:p>
    <w:tbl>
      <w:tblPr>
        <w:tblW w:w="9209" w:type="dxa"/>
        <w:jc w:val="center"/>
        <w:tblLayout w:type="fixed"/>
        <w:tblCellMar>
          <w:left w:w="93" w:type="dxa"/>
        </w:tblCellMar>
        <w:tblLook w:val="0000" w:firstRow="0" w:lastRow="0" w:firstColumn="0" w:lastColumn="0" w:noHBand="0" w:noVBand="0"/>
      </w:tblPr>
      <w:tblGrid>
        <w:gridCol w:w="4644"/>
        <w:gridCol w:w="4565"/>
      </w:tblGrid>
      <w:tr w:rsidR="00A23B3E" w14:paraId="08ED7BE8"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74985E" w14:textId="77777777" w:rsidR="00A23B3E" w:rsidRDefault="00A23B3E">
            <w:r>
              <w:rPr>
                <w:rFonts w:ascii="Arial" w:hAnsi="Arial" w:cs="Arial"/>
                <w:b/>
                <w:sz w:val="15"/>
                <w:szCs w:val="15"/>
              </w:rPr>
              <w:t>Idoneità</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160640B7" w14:textId="77777777" w:rsidR="00A23B3E" w:rsidRDefault="00A23B3E">
            <w:r>
              <w:rPr>
                <w:rFonts w:ascii="Arial" w:hAnsi="Arial" w:cs="Arial"/>
                <w:b/>
                <w:sz w:val="15"/>
                <w:szCs w:val="15"/>
              </w:rPr>
              <w:t>Risposta</w:t>
            </w:r>
          </w:p>
        </w:tc>
      </w:tr>
      <w:tr w:rsidR="00A23B3E" w14:paraId="5E1B32EC"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B73B71"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25700E75"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56E75F04" w14:textId="77777777"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0535055B" w14:textId="77777777" w:rsidR="00A23B3E" w:rsidRDefault="00A23B3E">
            <w:r>
              <w:rPr>
                <w:rFonts w:ascii="Arial" w:hAnsi="Arial" w:cs="Arial"/>
                <w:sz w:val="15"/>
                <w:szCs w:val="15"/>
              </w:rPr>
              <w:t>[…………][……..…][…………]</w:t>
            </w:r>
          </w:p>
        </w:tc>
      </w:tr>
      <w:tr w:rsidR="00A23B3E" w14:paraId="5343AADB" w14:textId="77777777" w:rsidTr="00F5091F">
        <w:trPr>
          <w:trHeight w:val="51"/>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7D70C8"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6B5C9BD2" w14:textId="77777777" w:rsidR="00A23B3E" w:rsidRDefault="00A23B3E">
            <w:pPr>
              <w:pStyle w:val="Paragrafoelenco1"/>
              <w:tabs>
                <w:tab w:val="left" w:pos="284"/>
              </w:tabs>
              <w:ind w:left="284"/>
              <w:rPr>
                <w:rFonts w:ascii="Arial" w:hAnsi="Arial" w:cs="Arial"/>
                <w:sz w:val="15"/>
                <w:szCs w:val="15"/>
              </w:rPr>
            </w:pPr>
          </w:p>
          <w:p w14:paraId="5AD2A818"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5E8794A2"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125DE49E" w14:textId="77777777"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37184C1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A2C5EF5" w14:textId="77777777" w:rsidR="00A23B3E" w:rsidRDefault="00A23B3E">
            <w:r>
              <w:rPr>
                <w:rFonts w:ascii="Arial" w:hAnsi="Arial" w:cs="Arial"/>
                <w:sz w:val="15"/>
                <w:szCs w:val="15"/>
              </w:rPr>
              <w:t>[…………][……….…][…………]</w:t>
            </w:r>
          </w:p>
        </w:tc>
      </w:tr>
    </w:tbl>
    <w:p w14:paraId="65FE62D5" w14:textId="77777777" w:rsidR="00A23B3E" w:rsidRDefault="00A23B3E">
      <w:pPr>
        <w:pStyle w:val="SectionTitle"/>
        <w:spacing w:before="0" w:after="0"/>
        <w:jc w:val="both"/>
        <w:rPr>
          <w:rFonts w:ascii="Arial" w:hAnsi="Arial" w:cs="Arial"/>
          <w:sz w:val="4"/>
          <w:szCs w:val="4"/>
        </w:rPr>
      </w:pPr>
    </w:p>
    <w:p w14:paraId="6B2265F6" w14:textId="77777777" w:rsidR="00A23B3E" w:rsidRDefault="00A23B3E">
      <w:pPr>
        <w:spacing w:before="0"/>
      </w:pPr>
    </w:p>
    <w:p w14:paraId="21AE6D61" w14:textId="77777777" w:rsidR="00A23B3E" w:rsidRDefault="00A23B3E">
      <w:pPr>
        <w:pStyle w:val="SectionTitle"/>
        <w:pageBreakBefore/>
        <w:spacing w:before="0" w:after="0"/>
        <w:jc w:val="both"/>
        <w:rPr>
          <w:rFonts w:ascii="Arial" w:hAnsi="Arial" w:cs="Arial"/>
          <w:b w:val="0"/>
          <w:caps/>
          <w:sz w:val="15"/>
          <w:szCs w:val="15"/>
        </w:rPr>
      </w:pPr>
    </w:p>
    <w:p w14:paraId="3BA6E201" w14:textId="380D78DA" w:rsidR="00A23B3E" w:rsidRPr="00F65D1D" w:rsidRDefault="00A23B3E" w:rsidP="00F65D1D">
      <w:pPr>
        <w:pStyle w:val="SectionTitle"/>
        <w:spacing w:after="0"/>
        <w:rPr>
          <w:rFonts w:ascii="Arial" w:hAnsi="Arial" w:cs="Arial"/>
          <w:b w:val="0"/>
          <w:caps/>
          <w:sz w:val="18"/>
          <w:szCs w:val="18"/>
        </w:rPr>
      </w:pPr>
      <w:r w:rsidRPr="00F65D1D">
        <w:rPr>
          <w:rFonts w:ascii="Arial" w:hAnsi="Arial" w:cs="Arial"/>
          <w:b w:val="0"/>
          <w:caps/>
          <w:sz w:val="18"/>
          <w:szCs w:val="18"/>
        </w:rPr>
        <w:t>B: Capacità economica e finanziaria (Articolo 83, comma 1, lettera b), del Codice)</w:t>
      </w:r>
    </w:p>
    <w:p w14:paraId="77E2085A" w14:textId="356757A3" w:rsidR="00F5091F" w:rsidRDefault="00F5091F" w:rsidP="003E60D1">
      <w:pPr>
        <w:pStyle w:val="SectionTitle"/>
        <w:spacing w:before="0" w:after="0"/>
        <w:rPr>
          <w:rFonts w:ascii="Arial" w:hAnsi="Arial" w:cs="Arial"/>
          <w:b w:val="0"/>
          <w:smallCaps w:val="0"/>
          <w:color w:val="000000"/>
          <w:sz w:val="16"/>
          <w:szCs w:val="16"/>
        </w:rPr>
      </w:pPr>
    </w:p>
    <w:tbl>
      <w:tblPr>
        <w:tblStyle w:val="Grigliatabella"/>
        <w:tblW w:w="9209" w:type="dxa"/>
        <w:jc w:val="center"/>
        <w:shd w:val="clear" w:color="auto" w:fill="BFBFBF" w:themeFill="background1" w:themeFillShade="BF"/>
        <w:tblLook w:val="04A0" w:firstRow="1" w:lastRow="0" w:firstColumn="1" w:lastColumn="0" w:noHBand="0" w:noVBand="1"/>
      </w:tblPr>
      <w:tblGrid>
        <w:gridCol w:w="9209"/>
      </w:tblGrid>
      <w:tr w:rsidR="00F5091F" w14:paraId="334EC1AC" w14:textId="77777777" w:rsidTr="00455655">
        <w:trPr>
          <w:trHeight w:val="453"/>
          <w:jc w:val="center"/>
        </w:trPr>
        <w:tc>
          <w:tcPr>
            <w:tcW w:w="9209" w:type="dxa"/>
            <w:shd w:val="clear" w:color="auto" w:fill="BFBFBF" w:themeFill="background1" w:themeFillShade="BF"/>
          </w:tcPr>
          <w:p w14:paraId="2B6DEDF6" w14:textId="4CB14741" w:rsidR="00F5091F" w:rsidRPr="00F5091F" w:rsidRDefault="00F5091F" w:rsidP="00455655">
            <w:pP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c>
      </w:tr>
    </w:tbl>
    <w:p w14:paraId="5899D444" w14:textId="77777777" w:rsidR="00F5091F" w:rsidRPr="000953DC" w:rsidRDefault="00F5091F" w:rsidP="003E60D1">
      <w:pPr>
        <w:pStyle w:val="SectionTitle"/>
        <w:spacing w:before="0" w:after="0"/>
        <w:rPr>
          <w:rFonts w:ascii="Arial" w:hAnsi="Arial" w:cs="Arial"/>
          <w:w w:val="0"/>
          <w:sz w:val="15"/>
          <w:szCs w:val="15"/>
        </w:rPr>
      </w:pPr>
    </w:p>
    <w:tbl>
      <w:tblPr>
        <w:tblW w:w="9209" w:type="dxa"/>
        <w:jc w:val="center"/>
        <w:tblLayout w:type="fixed"/>
        <w:tblCellMar>
          <w:left w:w="93" w:type="dxa"/>
        </w:tblCellMar>
        <w:tblLook w:val="0000" w:firstRow="0" w:lastRow="0" w:firstColumn="0" w:lastColumn="0" w:noHBand="0" w:noVBand="0"/>
      </w:tblPr>
      <w:tblGrid>
        <w:gridCol w:w="4644"/>
        <w:gridCol w:w="4565"/>
      </w:tblGrid>
      <w:tr w:rsidR="00A23B3E" w14:paraId="6CEF629E"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3F4AA1" w14:textId="77777777" w:rsidR="00A23B3E" w:rsidRDefault="00A23B3E">
            <w:r>
              <w:rPr>
                <w:rFonts w:ascii="Arial" w:hAnsi="Arial" w:cs="Arial"/>
                <w:b/>
                <w:sz w:val="15"/>
                <w:szCs w:val="15"/>
              </w:rPr>
              <w:t>Capacità economica e finanziaria</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2E1EC16E"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06D28CDE"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A72715" w14:textId="77777777"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w:t>
            </w:r>
            <w:r w:rsidR="00EC0474">
              <w:rPr>
                <w:rFonts w:ascii="Arial" w:hAnsi="Arial" w:cs="Arial"/>
                <w:sz w:val="15"/>
                <w:szCs w:val="15"/>
              </w:rPr>
              <w:t>globale</w:t>
            </w:r>
            <w:r>
              <w:rPr>
                <w:rFonts w:ascii="Arial" w:hAnsi="Arial" w:cs="Arial"/>
                <w:sz w:val="15"/>
                <w:szCs w:val="15"/>
              </w:rPr>
              <w:t>") dell'operatore economico per il numero di esercizi richiesto nell'avviso o bando pertinente o nei documenti di gara è il seguente</w:t>
            </w:r>
            <w:r>
              <w:rPr>
                <w:rFonts w:ascii="Arial" w:hAnsi="Arial" w:cs="Arial"/>
                <w:b/>
                <w:sz w:val="15"/>
                <w:szCs w:val="15"/>
              </w:rPr>
              <w:t>:</w:t>
            </w:r>
          </w:p>
          <w:p w14:paraId="3991D21D" w14:textId="77777777" w:rsidR="00A23B3E" w:rsidRDefault="00A23B3E">
            <w:pPr>
              <w:ind w:left="284" w:hanging="284"/>
              <w:rPr>
                <w:rFonts w:ascii="Arial" w:hAnsi="Arial" w:cs="Arial"/>
                <w:sz w:val="12"/>
                <w:szCs w:val="12"/>
              </w:rPr>
            </w:pPr>
            <w:r>
              <w:rPr>
                <w:rFonts w:ascii="Arial" w:hAnsi="Arial" w:cs="Arial"/>
                <w:b/>
                <w:sz w:val="15"/>
                <w:szCs w:val="15"/>
              </w:rPr>
              <w:t>e/o,</w:t>
            </w:r>
          </w:p>
          <w:p w14:paraId="0393EB7D" w14:textId="77777777"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5CBDC08C" w14:textId="77777777" w:rsidR="00A23B3E" w:rsidRDefault="00A23B3E">
            <w:pPr>
              <w:ind w:left="284" w:hanging="284"/>
            </w:pPr>
            <w:r>
              <w:rPr>
                <w:rFonts w:ascii="Arial" w:hAnsi="Arial" w:cs="Arial"/>
                <w:sz w:val="15"/>
                <w:szCs w:val="15"/>
              </w:rPr>
              <w:t>Se la documentazione pertinente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754911FE" w14:textId="77777777" w:rsidR="00F5091F"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p>
          <w:p w14:paraId="7690A627" w14:textId="59E9B171" w:rsidR="00A23B3E" w:rsidRDefault="00A23B3E">
            <w:pPr>
              <w:rPr>
                <w:rFonts w:ascii="Arial" w:hAnsi="Arial" w:cs="Arial"/>
                <w:sz w:val="15"/>
                <w:szCs w:val="15"/>
              </w:rPr>
            </w:pPr>
            <w:r>
              <w:rPr>
                <w:rFonts w:ascii="Arial" w:hAnsi="Arial" w:cs="Arial"/>
                <w:sz w:val="15"/>
                <w:szCs w:val="15"/>
              </w:rPr>
              <w:t>(numero di esercizi, fatturato medio)</w:t>
            </w:r>
            <w:r>
              <w:rPr>
                <w:rFonts w:ascii="Arial" w:hAnsi="Arial" w:cs="Arial"/>
                <w:b/>
                <w:sz w:val="15"/>
                <w:szCs w:val="15"/>
              </w:rPr>
              <w:t>:</w:t>
            </w:r>
            <w:r>
              <w:rPr>
                <w:rFonts w:ascii="Arial" w:hAnsi="Arial" w:cs="Arial"/>
                <w:sz w:val="15"/>
                <w:szCs w:val="15"/>
              </w:rPr>
              <w:t xml:space="preserve">  </w:t>
            </w:r>
          </w:p>
          <w:p w14:paraId="26432A91" w14:textId="77777777" w:rsidR="00A23B3E" w:rsidRDefault="00A23B3E">
            <w:pPr>
              <w:rPr>
                <w:rFonts w:ascii="Arial" w:hAnsi="Arial" w:cs="Arial"/>
                <w:sz w:val="15"/>
                <w:szCs w:val="15"/>
              </w:rPr>
            </w:pPr>
            <w:r>
              <w:rPr>
                <w:rFonts w:ascii="Arial" w:hAnsi="Arial" w:cs="Arial"/>
                <w:sz w:val="15"/>
                <w:szCs w:val="15"/>
              </w:rPr>
              <w:t>[……], [……] […] valuta</w:t>
            </w:r>
          </w:p>
          <w:p w14:paraId="46BC28D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B7807DD" w14:textId="77777777" w:rsidR="00A23B3E" w:rsidRDefault="00A23B3E">
            <w:r>
              <w:rPr>
                <w:rFonts w:ascii="Arial" w:hAnsi="Arial" w:cs="Arial"/>
                <w:sz w:val="15"/>
                <w:szCs w:val="15"/>
              </w:rPr>
              <w:t>[…….…][……..…][……..…]</w:t>
            </w:r>
          </w:p>
        </w:tc>
      </w:tr>
      <w:tr w:rsidR="00A23B3E" w14:paraId="50C13C9B"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72E37C" w14:textId="77777777"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108DE6CA" w14:textId="77777777" w:rsidR="00A23B3E" w:rsidRDefault="00A23B3E">
            <w:pPr>
              <w:rPr>
                <w:rFonts w:ascii="Arial" w:hAnsi="Arial" w:cs="Arial"/>
                <w:sz w:val="15"/>
                <w:szCs w:val="15"/>
              </w:rPr>
            </w:pPr>
            <w:r>
              <w:rPr>
                <w:rFonts w:ascii="Arial" w:hAnsi="Arial" w:cs="Arial"/>
                <w:b/>
                <w:sz w:val="15"/>
                <w:szCs w:val="15"/>
              </w:rPr>
              <w:t>e/o,</w:t>
            </w:r>
          </w:p>
          <w:p w14:paraId="2EDB8596"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36A099CB" w14:textId="77777777" w:rsidR="00A23B3E" w:rsidRDefault="00A23B3E">
            <w:r>
              <w:rPr>
                <w:rFonts w:ascii="Arial" w:hAnsi="Arial" w:cs="Arial"/>
                <w:sz w:val="15"/>
                <w:szCs w:val="15"/>
              </w:rPr>
              <w:t>Se la documentazione pertinente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4A38D377" w14:textId="77777777" w:rsidR="00A23B3E" w:rsidRDefault="00A23B3E">
            <w:pPr>
              <w:rPr>
                <w:rFonts w:ascii="Arial" w:hAnsi="Arial" w:cs="Arial"/>
                <w:sz w:val="15"/>
                <w:szCs w:val="15"/>
              </w:rPr>
            </w:pPr>
            <w:r>
              <w:rPr>
                <w:rFonts w:ascii="Arial" w:hAnsi="Arial" w:cs="Arial"/>
                <w:sz w:val="15"/>
                <w:szCs w:val="15"/>
              </w:rPr>
              <w:t>esercizio: [……] fatturato: [……] [</w:t>
            </w:r>
            <w:proofErr w:type="gramStart"/>
            <w:r>
              <w:rPr>
                <w:rFonts w:ascii="Arial" w:hAnsi="Arial" w:cs="Arial"/>
                <w:sz w:val="15"/>
                <w:szCs w:val="15"/>
              </w:rPr>
              <w:t>…]valuta</w:t>
            </w:r>
            <w:proofErr w:type="gramEnd"/>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01156A74" w14:textId="77777777" w:rsidR="00A23B3E" w:rsidRDefault="00A23B3E">
            <w:pPr>
              <w:rPr>
                <w:rFonts w:ascii="Arial" w:hAnsi="Arial" w:cs="Arial"/>
                <w:sz w:val="15"/>
                <w:szCs w:val="15"/>
              </w:rPr>
            </w:pPr>
            <w:r>
              <w:rPr>
                <w:rFonts w:ascii="Arial" w:hAnsi="Arial" w:cs="Arial"/>
                <w:sz w:val="15"/>
                <w:szCs w:val="15"/>
              </w:rPr>
              <w:t>[……], [……] […] valuta</w:t>
            </w:r>
          </w:p>
          <w:p w14:paraId="2DA19F09"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2C5EED45" w14:textId="77777777" w:rsidR="00A23B3E" w:rsidRDefault="00A23B3E">
            <w:r>
              <w:rPr>
                <w:rFonts w:ascii="Arial" w:hAnsi="Arial" w:cs="Arial"/>
                <w:sz w:val="15"/>
                <w:szCs w:val="15"/>
              </w:rPr>
              <w:t>[……….…][…………][…………]</w:t>
            </w:r>
          </w:p>
        </w:tc>
      </w:tr>
      <w:tr w:rsidR="00A23B3E" w14:paraId="2C80C114"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3EE1E9"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276D707A" w14:textId="77777777" w:rsidR="00A23B3E" w:rsidRDefault="00A23B3E">
            <w:r>
              <w:rPr>
                <w:rFonts w:ascii="Arial" w:hAnsi="Arial" w:cs="Arial"/>
                <w:sz w:val="15"/>
                <w:szCs w:val="15"/>
              </w:rPr>
              <w:t>[……]</w:t>
            </w:r>
          </w:p>
        </w:tc>
      </w:tr>
      <w:tr w:rsidR="00A23B3E" w14:paraId="70BF0A4A"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7BDE0D"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450284FE"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0CB4F02C"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146E910B" w14:textId="77777777" w:rsidR="00A23B3E" w:rsidRDefault="00A23B3E">
            <w:r>
              <w:rPr>
                <w:rFonts w:ascii="Arial" w:hAnsi="Arial" w:cs="Arial"/>
                <w:sz w:val="15"/>
                <w:szCs w:val="15"/>
              </w:rPr>
              <w:t>[………..…][…………][……….…]</w:t>
            </w:r>
          </w:p>
        </w:tc>
      </w:tr>
      <w:tr w:rsidR="00A23B3E" w14:paraId="3BA96983"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FABB08"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0CE60F61"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70E8BE3F" w14:textId="77777777" w:rsidR="00A23B3E" w:rsidRDefault="00A23B3E">
            <w:pPr>
              <w:rPr>
                <w:rFonts w:ascii="Arial" w:hAnsi="Arial" w:cs="Arial"/>
                <w:sz w:val="15"/>
                <w:szCs w:val="15"/>
              </w:rPr>
            </w:pPr>
            <w:r>
              <w:rPr>
                <w:rFonts w:ascii="Arial" w:hAnsi="Arial" w:cs="Arial"/>
                <w:sz w:val="15"/>
                <w:szCs w:val="15"/>
              </w:rPr>
              <w:t>[……] […] valuta</w:t>
            </w:r>
          </w:p>
          <w:p w14:paraId="2BD77811"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0425DD5A"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39BEBD56"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4199AF"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08B1B947" w14:textId="77777777"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251D7F15" w14:textId="77777777"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14:paraId="77A11B7F" w14:textId="77777777"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14:paraId="7AA8D34A" w14:textId="77777777" w:rsidR="00A23B3E" w:rsidRDefault="00A23B3E">
            <w:r>
              <w:rPr>
                <w:rFonts w:ascii="Arial" w:hAnsi="Arial" w:cs="Arial"/>
                <w:sz w:val="15"/>
                <w:szCs w:val="15"/>
              </w:rPr>
              <w:t>[…………..][……….…][………..…]</w:t>
            </w:r>
          </w:p>
        </w:tc>
      </w:tr>
    </w:tbl>
    <w:p w14:paraId="65726508" w14:textId="77777777" w:rsidR="00A23B3E" w:rsidRDefault="00A23B3E">
      <w:pPr>
        <w:pStyle w:val="SectionTitle"/>
        <w:spacing w:before="0" w:after="0"/>
        <w:jc w:val="both"/>
        <w:rPr>
          <w:rFonts w:ascii="Arial" w:hAnsi="Arial" w:cs="Arial"/>
          <w:caps/>
          <w:sz w:val="15"/>
          <w:szCs w:val="15"/>
        </w:rPr>
      </w:pPr>
    </w:p>
    <w:p w14:paraId="709AC71C" w14:textId="77777777" w:rsidR="00A23B3E" w:rsidRDefault="00A23B3E">
      <w:pPr>
        <w:pStyle w:val="Titolo1"/>
        <w:spacing w:before="0" w:after="0"/>
        <w:ind w:left="850"/>
        <w:rPr>
          <w:sz w:val="16"/>
          <w:szCs w:val="16"/>
        </w:rPr>
      </w:pPr>
    </w:p>
    <w:p w14:paraId="7CD569E4" w14:textId="498ABDC2" w:rsidR="00A23B3E" w:rsidRPr="00F65D1D" w:rsidRDefault="00A23B3E" w:rsidP="00F65D1D">
      <w:pPr>
        <w:pStyle w:val="SectionTitle"/>
        <w:spacing w:after="0"/>
        <w:rPr>
          <w:rFonts w:ascii="Arial" w:hAnsi="Arial" w:cs="Arial"/>
          <w:b w:val="0"/>
          <w:caps/>
          <w:sz w:val="18"/>
          <w:szCs w:val="18"/>
        </w:rPr>
      </w:pPr>
      <w:r w:rsidRPr="00F65D1D">
        <w:rPr>
          <w:rFonts w:ascii="Arial" w:hAnsi="Arial" w:cs="Arial"/>
          <w:b w:val="0"/>
          <w:caps/>
          <w:sz w:val="18"/>
          <w:szCs w:val="18"/>
        </w:rPr>
        <w:t>C: Capacità tecniche e professionali (Articolo 83, comma 1, lettera c), del Codice)</w:t>
      </w:r>
    </w:p>
    <w:p w14:paraId="6A9E8A13" w14:textId="5F23E97F" w:rsidR="00F5091F" w:rsidRDefault="00F5091F">
      <w:pPr>
        <w:pStyle w:val="SectionTitle"/>
        <w:spacing w:before="0" w:after="0"/>
        <w:jc w:val="both"/>
        <w:rPr>
          <w:rFonts w:ascii="Arial" w:hAnsi="Arial" w:cs="Arial"/>
          <w:b w:val="0"/>
          <w:smallCaps w:val="0"/>
          <w:color w:val="000000"/>
          <w:sz w:val="16"/>
          <w:szCs w:val="16"/>
        </w:rPr>
      </w:pPr>
    </w:p>
    <w:tbl>
      <w:tblPr>
        <w:tblStyle w:val="Grigliatabella"/>
        <w:tblW w:w="9209" w:type="dxa"/>
        <w:jc w:val="center"/>
        <w:shd w:val="clear" w:color="auto" w:fill="BFBFBF" w:themeFill="background1" w:themeFillShade="BF"/>
        <w:tblLook w:val="04A0" w:firstRow="1" w:lastRow="0" w:firstColumn="1" w:lastColumn="0" w:noHBand="0" w:noVBand="1"/>
      </w:tblPr>
      <w:tblGrid>
        <w:gridCol w:w="9209"/>
      </w:tblGrid>
      <w:tr w:rsidR="00F5091F" w14:paraId="02419BA2" w14:textId="77777777" w:rsidTr="00455655">
        <w:trPr>
          <w:trHeight w:val="453"/>
          <w:jc w:val="center"/>
        </w:trPr>
        <w:tc>
          <w:tcPr>
            <w:tcW w:w="9209" w:type="dxa"/>
            <w:shd w:val="clear" w:color="auto" w:fill="BFBFBF" w:themeFill="background1" w:themeFillShade="BF"/>
          </w:tcPr>
          <w:p w14:paraId="3EF96FC5" w14:textId="77777777" w:rsidR="00F5091F" w:rsidRPr="00F5091F" w:rsidRDefault="00F5091F" w:rsidP="00455655">
            <w:pP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c>
      </w:tr>
    </w:tbl>
    <w:p w14:paraId="6223319F" w14:textId="29FC38C5" w:rsidR="00A23B3E" w:rsidRPr="00F5091F" w:rsidRDefault="00A23B3E" w:rsidP="00F5091F">
      <w:pPr>
        <w:pStyle w:val="SectionTitle"/>
        <w:spacing w:after="120"/>
        <w:jc w:val="both"/>
        <w:rPr>
          <w:rFonts w:ascii="Arial" w:hAnsi="Arial" w:cs="Arial"/>
          <w:b w:val="0"/>
          <w:caps/>
          <w:sz w:val="16"/>
          <w:szCs w:val="16"/>
        </w:rPr>
      </w:pPr>
    </w:p>
    <w:tbl>
      <w:tblPr>
        <w:tblW w:w="9229" w:type="dxa"/>
        <w:jc w:val="center"/>
        <w:tblLayout w:type="fixed"/>
        <w:tblCellMar>
          <w:left w:w="93" w:type="dxa"/>
        </w:tblCellMar>
        <w:tblLook w:val="0000" w:firstRow="0" w:lastRow="0" w:firstColumn="0" w:lastColumn="0" w:noHBand="0" w:noVBand="0"/>
      </w:tblPr>
      <w:tblGrid>
        <w:gridCol w:w="4644"/>
        <w:gridCol w:w="4585"/>
      </w:tblGrid>
      <w:tr w:rsidR="00A23B3E" w14:paraId="5064BADA"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338384" w14:textId="77777777" w:rsidR="00A23B3E" w:rsidRDefault="00A23B3E">
            <w:bookmarkStart w:id="32" w:name="_DV_M4301"/>
            <w:bookmarkStart w:id="33" w:name="_DV_M4300"/>
            <w:bookmarkEnd w:id="32"/>
            <w:bookmarkEnd w:id="33"/>
            <w:r>
              <w:rPr>
                <w:rFonts w:ascii="Arial" w:hAnsi="Arial" w:cs="Arial"/>
                <w:b/>
                <w:sz w:val="15"/>
                <w:szCs w:val="15"/>
              </w:rPr>
              <w:t>Capacità tecniche e professionali</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0249483B"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703574E9"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61189C"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7EF9FA3A"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57016FF1"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r>
            <w:proofErr w:type="gramStart"/>
            <w:r>
              <w:rPr>
                <w:rFonts w:ascii="Arial" w:hAnsi="Arial" w:cs="Arial"/>
                <w:sz w:val="15"/>
                <w:szCs w:val="15"/>
              </w:rPr>
              <w:t>Lavori:  [</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6D30478A" w14:textId="77777777" w:rsidR="00A23B3E" w:rsidRDefault="00A23B3E">
            <w:r>
              <w:rPr>
                <w:rFonts w:ascii="Arial" w:hAnsi="Arial" w:cs="Arial"/>
                <w:sz w:val="15"/>
                <w:szCs w:val="15"/>
              </w:rPr>
              <w:t>[…………][………..…][……….…]</w:t>
            </w:r>
          </w:p>
        </w:tc>
      </w:tr>
      <w:tr w:rsidR="00A23B3E" w14:paraId="17F37554"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D3118B" w14:textId="77777777"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3554E7ED"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15522E31"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0CC2BF08"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1CDF309F"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6275659"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4E284FE6"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7B8E13E7"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149E6D99" w14:textId="77777777" w:rsidR="00A23B3E" w:rsidRDefault="00A23B3E">
                  <w:r>
                    <w:rPr>
                      <w:rFonts w:ascii="Arial" w:hAnsi="Arial" w:cs="Arial"/>
                      <w:sz w:val="15"/>
                      <w:szCs w:val="15"/>
                    </w:rPr>
                    <w:t>destinatari</w:t>
                  </w:r>
                </w:p>
              </w:tc>
            </w:tr>
            <w:tr w:rsidR="00A23B3E" w14:paraId="2984CAAE"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3958F36B"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47F176E"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3AB29C58"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7124BD73" w14:textId="77777777" w:rsidR="00A23B3E" w:rsidRDefault="00A23B3E">
                  <w:pPr>
                    <w:rPr>
                      <w:rFonts w:ascii="Arial" w:hAnsi="Arial" w:cs="Arial"/>
                      <w:sz w:val="15"/>
                      <w:szCs w:val="15"/>
                    </w:rPr>
                  </w:pPr>
                </w:p>
              </w:tc>
            </w:tr>
          </w:tbl>
          <w:p w14:paraId="6660503F" w14:textId="77777777" w:rsidR="00A23B3E" w:rsidRDefault="00A23B3E">
            <w:pPr>
              <w:rPr>
                <w:rFonts w:ascii="Arial" w:hAnsi="Arial" w:cs="Arial"/>
                <w:sz w:val="15"/>
                <w:szCs w:val="15"/>
              </w:rPr>
            </w:pPr>
          </w:p>
        </w:tc>
      </w:tr>
      <w:tr w:rsidR="00A23B3E" w14:paraId="6CCCDE8A"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E8D554"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0C4CF21A"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7EF08936"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04328405"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825324"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44BC3B0F" w14:textId="77777777" w:rsidR="00A23B3E" w:rsidRDefault="00A23B3E">
            <w:r>
              <w:rPr>
                <w:rFonts w:ascii="Arial" w:hAnsi="Arial" w:cs="Arial"/>
                <w:sz w:val="15"/>
                <w:szCs w:val="15"/>
              </w:rPr>
              <w:t>[……….…]</w:t>
            </w:r>
          </w:p>
        </w:tc>
      </w:tr>
      <w:tr w:rsidR="00A23B3E" w14:paraId="76A3D97C"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FF77EE"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03A89D36" w14:textId="77777777" w:rsidR="00A23B3E" w:rsidRDefault="00A23B3E">
            <w:r>
              <w:rPr>
                <w:rFonts w:ascii="Arial" w:hAnsi="Arial" w:cs="Arial"/>
                <w:sz w:val="15"/>
                <w:szCs w:val="15"/>
              </w:rPr>
              <w:t>[……….…]</w:t>
            </w:r>
          </w:p>
        </w:tc>
      </w:tr>
      <w:tr w:rsidR="00A23B3E" w14:paraId="387E7BD2"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DB6515"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29C193FF"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02576E6A"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6F3384A3" w14:textId="77777777"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14:paraId="267460E6" w14:textId="77777777" w:rsidR="00350D7E" w:rsidRDefault="00350D7E">
            <w:pPr>
              <w:rPr>
                <w:rFonts w:ascii="Arial" w:hAnsi="Arial" w:cs="Arial"/>
                <w:sz w:val="15"/>
                <w:szCs w:val="15"/>
              </w:rPr>
            </w:pPr>
          </w:p>
          <w:p w14:paraId="59B60F86" w14:textId="77777777" w:rsidR="00350D7E" w:rsidRDefault="00350D7E"/>
        </w:tc>
      </w:tr>
      <w:tr w:rsidR="00A23B3E" w14:paraId="016A641C"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60EF98" w14:textId="77777777" w:rsidR="00A23B3E" w:rsidRDefault="00A23B3E">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0CD47EED" w14:textId="77777777" w:rsidR="00A23B3E" w:rsidRDefault="00A23B3E">
            <w:pPr>
              <w:rPr>
                <w:rFonts w:ascii="Arial" w:hAnsi="Arial" w:cs="Arial"/>
                <w:b/>
                <w:i/>
                <w:sz w:val="15"/>
                <w:szCs w:val="15"/>
              </w:rPr>
            </w:pPr>
            <w:r>
              <w:rPr>
                <w:rFonts w:ascii="Arial" w:hAnsi="Arial" w:cs="Arial"/>
                <w:sz w:val="15"/>
                <w:szCs w:val="15"/>
              </w:rPr>
              <w:t>a)       lo stesso prestatore di servizi o imprenditore,</w:t>
            </w:r>
          </w:p>
          <w:p w14:paraId="4F16025E"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1A65B9CD"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4B95A54B" w14:textId="77777777" w:rsidR="00A23B3E" w:rsidRDefault="00A23B3E">
            <w:pPr>
              <w:rPr>
                <w:rFonts w:ascii="Arial" w:hAnsi="Arial" w:cs="Arial"/>
                <w:sz w:val="15"/>
                <w:szCs w:val="15"/>
              </w:rPr>
            </w:pPr>
            <w:r>
              <w:rPr>
                <w:rFonts w:ascii="Arial" w:hAnsi="Arial" w:cs="Arial"/>
                <w:sz w:val="15"/>
                <w:szCs w:val="15"/>
              </w:rPr>
              <w:br/>
            </w:r>
          </w:p>
          <w:p w14:paraId="46F31473" w14:textId="77777777"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14:paraId="76645052" w14:textId="77777777" w:rsidR="00A23B3E" w:rsidRDefault="00A23B3E">
            <w:r>
              <w:rPr>
                <w:rFonts w:ascii="Arial" w:hAnsi="Arial" w:cs="Arial"/>
                <w:sz w:val="15"/>
                <w:szCs w:val="15"/>
              </w:rPr>
              <w:br/>
              <w:t>b) [………..…]</w:t>
            </w:r>
          </w:p>
        </w:tc>
      </w:tr>
      <w:tr w:rsidR="00A23B3E" w14:paraId="21B4982F"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8F45A2" w14:textId="77777777"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386F5249" w14:textId="77777777" w:rsidR="00A23B3E" w:rsidRDefault="00A23B3E">
            <w:r>
              <w:rPr>
                <w:rFonts w:ascii="Arial" w:hAnsi="Arial" w:cs="Arial"/>
                <w:sz w:val="15"/>
                <w:szCs w:val="15"/>
              </w:rPr>
              <w:t>[…………..…]</w:t>
            </w:r>
          </w:p>
        </w:tc>
      </w:tr>
      <w:tr w:rsidR="00A23B3E" w14:paraId="49030B67"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3EF880"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12D00D89"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52A3FBBD" w14:textId="77777777" w:rsidR="00A23B3E" w:rsidRDefault="00A23B3E">
            <w:pPr>
              <w:spacing w:before="0" w:after="0"/>
              <w:rPr>
                <w:rFonts w:ascii="Arial" w:hAnsi="Arial" w:cs="Arial"/>
                <w:sz w:val="15"/>
                <w:szCs w:val="15"/>
              </w:rPr>
            </w:pPr>
            <w:r>
              <w:rPr>
                <w:rFonts w:ascii="Arial" w:hAnsi="Arial" w:cs="Arial"/>
                <w:sz w:val="15"/>
                <w:szCs w:val="15"/>
              </w:rPr>
              <w:t>[…………],[……..…],</w:t>
            </w:r>
          </w:p>
          <w:p w14:paraId="77FD599F" w14:textId="77777777" w:rsidR="00A23B3E" w:rsidRDefault="00A23B3E">
            <w:pPr>
              <w:spacing w:before="0" w:after="0"/>
              <w:rPr>
                <w:rFonts w:ascii="Arial" w:hAnsi="Arial" w:cs="Arial"/>
                <w:sz w:val="15"/>
                <w:szCs w:val="15"/>
              </w:rPr>
            </w:pPr>
            <w:r>
              <w:rPr>
                <w:rFonts w:ascii="Arial" w:hAnsi="Arial" w:cs="Arial"/>
                <w:sz w:val="15"/>
                <w:szCs w:val="15"/>
              </w:rPr>
              <w:t>[…………],[……..…],</w:t>
            </w:r>
          </w:p>
          <w:p w14:paraId="4D643268" w14:textId="77777777" w:rsidR="00A23B3E" w:rsidRDefault="00A23B3E">
            <w:pPr>
              <w:spacing w:before="0" w:after="0"/>
              <w:rPr>
                <w:rFonts w:ascii="Arial" w:hAnsi="Arial" w:cs="Arial"/>
                <w:sz w:val="15"/>
                <w:szCs w:val="15"/>
              </w:rPr>
            </w:pPr>
            <w:r>
              <w:rPr>
                <w:rFonts w:ascii="Arial" w:hAnsi="Arial" w:cs="Arial"/>
                <w:sz w:val="15"/>
                <w:szCs w:val="15"/>
              </w:rPr>
              <w:t>[…………],[……..…],</w:t>
            </w:r>
          </w:p>
          <w:p w14:paraId="17EE8D2F"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35AB0FE7" w14:textId="77777777" w:rsidR="00A23B3E" w:rsidRDefault="00A23B3E">
            <w:pPr>
              <w:spacing w:before="0" w:after="0"/>
              <w:rPr>
                <w:rFonts w:ascii="Arial" w:hAnsi="Arial" w:cs="Arial"/>
                <w:sz w:val="15"/>
                <w:szCs w:val="15"/>
              </w:rPr>
            </w:pPr>
            <w:r>
              <w:rPr>
                <w:rFonts w:ascii="Arial" w:hAnsi="Arial" w:cs="Arial"/>
                <w:sz w:val="15"/>
                <w:szCs w:val="15"/>
              </w:rPr>
              <w:t>[…………],[……..…],</w:t>
            </w:r>
          </w:p>
          <w:p w14:paraId="7E8DE3DC" w14:textId="77777777" w:rsidR="00A23B3E" w:rsidRDefault="00A23B3E">
            <w:pPr>
              <w:spacing w:before="0" w:after="0"/>
              <w:rPr>
                <w:rFonts w:ascii="Arial" w:hAnsi="Arial" w:cs="Arial"/>
                <w:sz w:val="15"/>
                <w:szCs w:val="15"/>
              </w:rPr>
            </w:pPr>
            <w:r>
              <w:rPr>
                <w:rFonts w:ascii="Arial" w:hAnsi="Arial" w:cs="Arial"/>
                <w:sz w:val="15"/>
                <w:szCs w:val="15"/>
              </w:rPr>
              <w:t>[…………],[……..…],</w:t>
            </w:r>
          </w:p>
          <w:p w14:paraId="246B720C" w14:textId="77777777" w:rsidR="00A23B3E" w:rsidRDefault="00A23B3E">
            <w:pPr>
              <w:spacing w:before="0" w:after="0"/>
            </w:pPr>
            <w:r>
              <w:rPr>
                <w:rFonts w:ascii="Arial" w:hAnsi="Arial" w:cs="Arial"/>
                <w:sz w:val="15"/>
                <w:szCs w:val="15"/>
              </w:rPr>
              <w:t>[…………],[……..…]</w:t>
            </w:r>
          </w:p>
        </w:tc>
      </w:tr>
      <w:tr w:rsidR="00A23B3E" w14:paraId="12D9579F"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D94E7B"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6FA472E9" w14:textId="77777777" w:rsidR="00A23B3E" w:rsidRDefault="00A23B3E">
            <w:r>
              <w:rPr>
                <w:rFonts w:ascii="Arial" w:hAnsi="Arial" w:cs="Arial"/>
                <w:sz w:val="15"/>
                <w:szCs w:val="15"/>
              </w:rPr>
              <w:t>[…………]</w:t>
            </w:r>
          </w:p>
        </w:tc>
      </w:tr>
      <w:tr w:rsidR="00A23B3E" w14:paraId="13980358"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0335B8"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1130AE36" w14:textId="77777777" w:rsidR="00A23B3E" w:rsidRDefault="00A23B3E">
            <w:r>
              <w:rPr>
                <w:rFonts w:ascii="Arial" w:hAnsi="Arial" w:cs="Arial"/>
                <w:sz w:val="15"/>
                <w:szCs w:val="15"/>
              </w:rPr>
              <w:t>[…………]</w:t>
            </w:r>
          </w:p>
        </w:tc>
      </w:tr>
      <w:tr w:rsidR="00A23B3E" w14:paraId="082FE956"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C50383"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26248970"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62B96726"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7DB7185C" w14:textId="77777777" w:rsidR="00A23B3E" w:rsidRDefault="00A23B3E">
            <w:r>
              <w:rPr>
                <w:rFonts w:ascii="Arial" w:hAnsi="Arial" w:cs="Arial"/>
                <w:sz w:val="15"/>
                <w:szCs w:val="15"/>
              </w:rPr>
              <w:t>Se la documentazione pertinente è disponibile elettronicamente, indicare:</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742E6F6A" w14:textId="77777777" w:rsidR="00A23B3E" w:rsidRDefault="00A23B3E">
            <w:pPr>
              <w:rPr>
                <w:rFonts w:ascii="Arial" w:hAnsi="Arial" w:cs="Arial"/>
                <w:sz w:val="15"/>
                <w:szCs w:val="15"/>
              </w:rPr>
            </w:pPr>
          </w:p>
          <w:p w14:paraId="34752839" w14:textId="77777777" w:rsidR="00A23B3E" w:rsidRDefault="00A23B3E">
            <w:pPr>
              <w:rPr>
                <w:rFonts w:ascii="Arial" w:hAnsi="Arial" w:cs="Arial"/>
                <w:sz w:val="15"/>
                <w:szCs w:val="15"/>
              </w:rPr>
            </w:pPr>
          </w:p>
          <w:p w14:paraId="0D94F025" w14:textId="77777777"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14:paraId="25CD8253" w14:textId="77777777" w:rsidR="00A23B3E" w:rsidRDefault="00A23B3E">
            <w:pPr>
              <w:rPr>
                <w:rFonts w:ascii="Arial" w:hAnsi="Arial" w:cs="Arial"/>
                <w:sz w:val="15"/>
                <w:szCs w:val="15"/>
              </w:rPr>
            </w:pPr>
          </w:p>
          <w:p w14:paraId="580D7D8C" w14:textId="77777777" w:rsidR="00A23B3E" w:rsidRDefault="00A23B3E">
            <w:pPr>
              <w:rPr>
                <w:rFonts w:ascii="Arial" w:hAnsi="Arial" w:cs="Arial"/>
                <w:sz w:val="15"/>
                <w:szCs w:val="15"/>
              </w:rPr>
            </w:pPr>
          </w:p>
          <w:p w14:paraId="18964412" w14:textId="77777777"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14:paraId="57BE22B5"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4464E20" w14:textId="77777777" w:rsidR="00A23B3E" w:rsidRDefault="00A23B3E">
            <w:r>
              <w:rPr>
                <w:rFonts w:ascii="Arial" w:hAnsi="Arial" w:cs="Arial"/>
                <w:sz w:val="15"/>
                <w:szCs w:val="15"/>
              </w:rPr>
              <w:t>[……….…][……….…][…………]</w:t>
            </w:r>
          </w:p>
        </w:tc>
      </w:tr>
      <w:tr w:rsidR="00A23B3E" w14:paraId="76240B65"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173533"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6260BEC4"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34834BDB"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2C01E48E" w14:textId="77777777" w:rsidR="00A23B3E" w:rsidRDefault="00A23B3E">
            <w:pPr>
              <w:spacing w:before="0" w:after="0"/>
            </w:pPr>
            <w:r>
              <w:rPr>
                <w:rFonts w:ascii="Arial" w:hAnsi="Arial" w:cs="Arial"/>
                <w:sz w:val="15"/>
                <w:szCs w:val="15"/>
              </w:rPr>
              <w:t>Se la documentazione pertinente è disponibile elettronicamente, indicare:</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5FA9E6D0" w14:textId="77777777"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1408A17E" w14:textId="77777777" w:rsidR="00A23B3E" w:rsidRDefault="00A23B3E">
            <w:pPr>
              <w:spacing w:before="0" w:after="0"/>
              <w:rPr>
                <w:rFonts w:ascii="Arial" w:hAnsi="Arial" w:cs="Arial"/>
                <w:sz w:val="15"/>
                <w:szCs w:val="15"/>
              </w:rPr>
            </w:pPr>
          </w:p>
          <w:p w14:paraId="2A280FC7" w14:textId="77777777" w:rsidR="00A23B3E" w:rsidRDefault="00A23B3E">
            <w:pPr>
              <w:spacing w:before="0" w:after="0"/>
              <w:rPr>
                <w:rFonts w:ascii="Arial" w:hAnsi="Arial" w:cs="Arial"/>
                <w:sz w:val="15"/>
                <w:szCs w:val="15"/>
              </w:rPr>
            </w:pPr>
          </w:p>
          <w:p w14:paraId="5DF21730"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2B707ABC" w14:textId="77777777" w:rsidR="00A23B3E" w:rsidRDefault="00A23B3E">
            <w:pPr>
              <w:spacing w:before="0" w:after="0"/>
              <w:rPr>
                <w:rFonts w:ascii="Arial" w:hAnsi="Arial" w:cs="Arial"/>
                <w:sz w:val="15"/>
                <w:szCs w:val="15"/>
              </w:rPr>
            </w:pPr>
          </w:p>
          <w:p w14:paraId="15214029"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7A731C6" w14:textId="77777777" w:rsidR="00A23B3E" w:rsidRDefault="00A23B3E">
            <w:pPr>
              <w:spacing w:before="0" w:after="0"/>
              <w:rPr>
                <w:rFonts w:ascii="Arial" w:hAnsi="Arial" w:cs="Arial"/>
                <w:sz w:val="15"/>
                <w:szCs w:val="15"/>
              </w:rPr>
            </w:pPr>
            <w:r>
              <w:rPr>
                <w:rFonts w:ascii="Arial" w:hAnsi="Arial" w:cs="Arial"/>
                <w:sz w:val="15"/>
                <w:szCs w:val="15"/>
              </w:rPr>
              <w:t>[………..…][………….…][………….…]</w:t>
            </w:r>
          </w:p>
          <w:p w14:paraId="242D3A58" w14:textId="77777777" w:rsidR="002E43BE" w:rsidRDefault="002E43BE">
            <w:pPr>
              <w:spacing w:before="0" w:after="0"/>
            </w:pPr>
          </w:p>
        </w:tc>
      </w:tr>
      <w:tr w:rsidR="00A23B3E" w:rsidRPr="003A443E" w14:paraId="4AB8CB55" w14:textId="77777777" w:rsidTr="00F5091F">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D62231"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lastRenderedPageBreak/>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34EA9F6C" w14:textId="77777777"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27F2C21C"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270D77C7" w14:textId="77777777" w:rsidR="00A23B3E" w:rsidRPr="003A443E" w:rsidRDefault="00A23B3E">
            <w:pPr>
              <w:rPr>
                <w:color w:val="000000"/>
              </w:rPr>
            </w:pPr>
            <w:r w:rsidRPr="003A443E">
              <w:rPr>
                <w:rFonts w:ascii="Arial" w:hAnsi="Arial" w:cs="Arial"/>
                <w:color w:val="000000"/>
                <w:sz w:val="15"/>
                <w:szCs w:val="15"/>
              </w:rPr>
              <w:t>[…………..][……….…][………..…]</w:t>
            </w:r>
          </w:p>
        </w:tc>
      </w:tr>
    </w:tbl>
    <w:p w14:paraId="2E5D6501" w14:textId="77777777" w:rsidR="00A23B3E" w:rsidRPr="00F65D1D" w:rsidRDefault="00A23B3E" w:rsidP="00F65D1D">
      <w:pPr>
        <w:pStyle w:val="SectionTitle"/>
        <w:spacing w:after="0"/>
        <w:rPr>
          <w:rFonts w:ascii="Arial" w:hAnsi="Arial" w:cs="Arial"/>
          <w:b w:val="0"/>
          <w:caps/>
          <w:sz w:val="18"/>
          <w:szCs w:val="18"/>
        </w:rPr>
      </w:pPr>
    </w:p>
    <w:p w14:paraId="4FF8AB22" w14:textId="3C538630" w:rsidR="00A23B3E" w:rsidRPr="0094349E" w:rsidRDefault="00A23B3E" w:rsidP="00F65D1D">
      <w:pPr>
        <w:pStyle w:val="SectionTitle"/>
        <w:spacing w:after="0"/>
        <w:rPr>
          <w:rFonts w:ascii="Arial" w:hAnsi="Arial" w:cs="Arial"/>
          <w:b w:val="0"/>
          <w:caps/>
          <w:color w:val="000000"/>
          <w:sz w:val="18"/>
          <w:szCs w:val="18"/>
        </w:rPr>
      </w:pPr>
      <w:r w:rsidRPr="00F65D1D">
        <w:rPr>
          <w:rFonts w:ascii="Arial" w:hAnsi="Arial" w:cs="Arial"/>
          <w:b w:val="0"/>
          <w:caps/>
          <w:sz w:val="18"/>
          <w:szCs w:val="18"/>
        </w:rPr>
        <w:t>D: SISTEMI di garanzia della qualità e norme di gestione ambientale (Articolo 87 del</w:t>
      </w:r>
      <w:r w:rsidRPr="0094349E">
        <w:rPr>
          <w:rFonts w:ascii="Arial" w:hAnsi="Arial" w:cs="Arial"/>
          <w:b w:val="0"/>
          <w:caps/>
          <w:color w:val="000000"/>
          <w:sz w:val="18"/>
          <w:szCs w:val="18"/>
        </w:rPr>
        <w:t xml:space="preserve"> Codice)</w:t>
      </w:r>
    </w:p>
    <w:p w14:paraId="6B4FC364" w14:textId="6E07B901" w:rsidR="0094349E" w:rsidRDefault="0094349E" w:rsidP="00BF74E1">
      <w:pPr>
        <w:pStyle w:val="SectionTitle"/>
        <w:spacing w:before="0" w:after="0"/>
        <w:rPr>
          <w:rFonts w:ascii="Arial" w:hAnsi="Arial" w:cs="Arial"/>
          <w:b w:val="0"/>
          <w:color w:val="000000"/>
          <w:kern w:val="2"/>
          <w:sz w:val="16"/>
          <w:szCs w:val="16"/>
        </w:rPr>
      </w:pPr>
    </w:p>
    <w:tbl>
      <w:tblPr>
        <w:tblStyle w:val="Grigliatabella"/>
        <w:tblW w:w="9209" w:type="dxa"/>
        <w:jc w:val="center"/>
        <w:shd w:val="clear" w:color="auto" w:fill="BFBFBF" w:themeFill="background1" w:themeFillShade="BF"/>
        <w:tblLook w:val="04A0" w:firstRow="1" w:lastRow="0" w:firstColumn="1" w:lastColumn="0" w:noHBand="0" w:noVBand="1"/>
      </w:tblPr>
      <w:tblGrid>
        <w:gridCol w:w="9209"/>
      </w:tblGrid>
      <w:tr w:rsidR="0094349E" w14:paraId="3170FF3D" w14:textId="77777777" w:rsidTr="00455655">
        <w:trPr>
          <w:trHeight w:val="453"/>
          <w:jc w:val="center"/>
        </w:trPr>
        <w:tc>
          <w:tcPr>
            <w:tcW w:w="9209" w:type="dxa"/>
            <w:shd w:val="clear" w:color="auto" w:fill="BFBFBF" w:themeFill="background1" w:themeFillShade="BF"/>
          </w:tcPr>
          <w:p w14:paraId="7E417D4D" w14:textId="4EA963D8" w:rsidR="0094349E" w:rsidRPr="0094349E" w:rsidRDefault="0094349E" w:rsidP="00455655">
            <w:pP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c>
      </w:tr>
    </w:tbl>
    <w:p w14:paraId="395147EF" w14:textId="77777777" w:rsidR="0094349E" w:rsidRPr="003A443E" w:rsidRDefault="0094349E" w:rsidP="00BF74E1">
      <w:pPr>
        <w:pStyle w:val="SectionTitle"/>
        <w:spacing w:before="0" w:after="0"/>
        <w:rPr>
          <w:rFonts w:ascii="Arial" w:hAnsi="Arial" w:cs="Arial"/>
          <w:color w:val="000000"/>
          <w:w w:val="0"/>
          <w:sz w:val="15"/>
          <w:szCs w:val="15"/>
        </w:rPr>
      </w:pPr>
    </w:p>
    <w:tbl>
      <w:tblPr>
        <w:tblW w:w="9209" w:type="dxa"/>
        <w:jc w:val="center"/>
        <w:tblLayout w:type="fixed"/>
        <w:tblCellMar>
          <w:left w:w="93" w:type="dxa"/>
        </w:tblCellMar>
        <w:tblLook w:val="0000" w:firstRow="0" w:lastRow="0" w:firstColumn="0" w:lastColumn="0" w:noHBand="0" w:noVBand="0"/>
      </w:tblPr>
      <w:tblGrid>
        <w:gridCol w:w="4644"/>
        <w:gridCol w:w="4565"/>
      </w:tblGrid>
      <w:tr w:rsidR="00A23B3E" w14:paraId="0144C144" w14:textId="77777777" w:rsidTr="0094349E">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6F9190" w14:textId="77777777" w:rsidR="00A23B3E" w:rsidRDefault="00A23B3E">
            <w:r>
              <w:rPr>
                <w:rFonts w:ascii="Arial" w:hAnsi="Arial" w:cs="Arial"/>
                <w:b/>
                <w:w w:val="0"/>
                <w:sz w:val="15"/>
                <w:szCs w:val="15"/>
              </w:rPr>
              <w:t>Sistemi di garanzia della qualità e norme di gestione ambientale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232FF132" w14:textId="77777777" w:rsidR="00A23B3E" w:rsidRDefault="00A23B3E">
            <w:r>
              <w:rPr>
                <w:rFonts w:ascii="Arial" w:hAnsi="Arial" w:cs="Arial"/>
                <w:b/>
                <w:w w:val="0"/>
                <w:sz w:val="15"/>
                <w:szCs w:val="15"/>
              </w:rPr>
              <w:t>Risposta:</w:t>
            </w:r>
          </w:p>
        </w:tc>
      </w:tr>
      <w:tr w:rsidR="00A23B3E" w14:paraId="2E151AB1" w14:textId="77777777" w:rsidTr="0094349E">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B706B9"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1989C9D1"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5610175D" w14:textId="77777777" w:rsidR="00A23B3E" w:rsidRDefault="00A23B3E">
            <w:r>
              <w:rPr>
                <w:rFonts w:ascii="Arial" w:hAnsi="Arial" w:cs="Arial"/>
                <w:sz w:val="15"/>
                <w:szCs w:val="15"/>
              </w:rPr>
              <w:t>Se la documentazione pertinente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425D2CB7" w14:textId="77777777"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0B8951D5" w14:textId="77777777" w:rsidR="00A23B3E" w:rsidRDefault="00A23B3E">
            <w:r>
              <w:rPr>
                <w:rFonts w:ascii="Arial" w:hAnsi="Arial" w:cs="Arial"/>
                <w:sz w:val="15"/>
                <w:szCs w:val="15"/>
              </w:rPr>
              <w:t>[……..…][…………][…………]</w:t>
            </w:r>
          </w:p>
        </w:tc>
      </w:tr>
      <w:tr w:rsidR="00A23B3E" w14:paraId="15E97950" w14:textId="77777777" w:rsidTr="0094349E">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ADC89F"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77F6712C"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4460971A" w14:textId="77777777" w:rsidR="00A23B3E" w:rsidRDefault="00A23B3E">
            <w:r>
              <w:rPr>
                <w:rFonts w:ascii="Arial" w:hAnsi="Arial" w:cs="Arial"/>
                <w:sz w:val="15"/>
                <w:szCs w:val="15"/>
              </w:rPr>
              <w:t>Se la documentazione pertinente è disponibile elettronicamente, indicare:</w:t>
            </w:r>
          </w:p>
        </w:tc>
        <w:tc>
          <w:tcPr>
            <w:tcW w:w="4565" w:type="dxa"/>
            <w:tcBorders>
              <w:top w:val="single" w:sz="4" w:space="0" w:color="00000A"/>
              <w:left w:val="single" w:sz="4" w:space="0" w:color="00000A"/>
              <w:bottom w:val="single" w:sz="4" w:space="0" w:color="00000A"/>
              <w:right w:val="single" w:sz="4" w:space="0" w:color="00000A"/>
            </w:tcBorders>
            <w:shd w:val="clear" w:color="auto" w:fill="FFFFFF"/>
          </w:tcPr>
          <w:p w14:paraId="48918C7F" w14:textId="77777777"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12C7CBFE" w14:textId="77777777" w:rsidR="00A23B3E" w:rsidRDefault="00A23B3E">
            <w:r>
              <w:rPr>
                <w:rFonts w:ascii="Arial" w:hAnsi="Arial" w:cs="Arial"/>
                <w:sz w:val="15"/>
                <w:szCs w:val="15"/>
              </w:rPr>
              <w:t xml:space="preserve"> […………][……..…][……..…]</w:t>
            </w:r>
          </w:p>
        </w:tc>
      </w:tr>
    </w:tbl>
    <w:p w14:paraId="38DFA1B8" w14:textId="77777777" w:rsidR="00A23B3E" w:rsidRDefault="00A23B3E">
      <w:pPr>
        <w:rPr>
          <w:rFonts w:ascii="Arial" w:hAnsi="Arial" w:cs="Arial"/>
          <w:sz w:val="15"/>
          <w:szCs w:val="15"/>
        </w:rPr>
      </w:pPr>
    </w:p>
    <w:p w14:paraId="764BD766" w14:textId="6B74EDE1" w:rsidR="00A23B3E" w:rsidRDefault="00A23B3E" w:rsidP="00F65D1D">
      <w:pPr>
        <w:pStyle w:val="ChapterTitle"/>
        <w:spacing w:before="0" w:after="0"/>
        <w:rPr>
          <w:rFonts w:ascii="Arial" w:hAnsi="Arial" w:cs="Arial"/>
          <w:sz w:val="20"/>
          <w:szCs w:val="20"/>
        </w:rPr>
      </w:pPr>
      <w:r w:rsidRPr="00F65D1D">
        <w:rPr>
          <w:rFonts w:ascii="Arial" w:hAnsi="Arial" w:cs="Arial"/>
          <w:sz w:val="20"/>
          <w:szCs w:val="20"/>
        </w:rPr>
        <w:t>Parte V: Riduzione del numero di candidati qualificati (Articolo 91 del Codice)</w:t>
      </w:r>
    </w:p>
    <w:p w14:paraId="7FD6BC1B" w14:textId="77777777" w:rsidR="00F65D1D" w:rsidRPr="00F65D1D" w:rsidRDefault="00F65D1D" w:rsidP="00F65D1D">
      <w:pPr>
        <w:pStyle w:val="ChapterTitle"/>
        <w:spacing w:before="0" w:after="0"/>
        <w:rPr>
          <w:rFonts w:ascii="Arial" w:hAnsi="Arial" w:cs="Arial"/>
          <w:sz w:val="20"/>
          <w:szCs w:val="20"/>
        </w:rPr>
      </w:pPr>
    </w:p>
    <w:tbl>
      <w:tblPr>
        <w:tblStyle w:val="Grigliatabella"/>
        <w:tblW w:w="9209" w:type="dxa"/>
        <w:jc w:val="center"/>
        <w:shd w:val="clear" w:color="auto" w:fill="BFBFBF" w:themeFill="background1" w:themeFillShade="BF"/>
        <w:tblLook w:val="04A0" w:firstRow="1" w:lastRow="0" w:firstColumn="1" w:lastColumn="0" w:noHBand="0" w:noVBand="1"/>
      </w:tblPr>
      <w:tblGrid>
        <w:gridCol w:w="9209"/>
      </w:tblGrid>
      <w:tr w:rsidR="0094349E" w14:paraId="2EABBA9C" w14:textId="77777777" w:rsidTr="00455655">
        <w:trPr>
          <w:trHeight w:val="453"/>
          <w:jc w:val="center"/>
        </w:trPr>
        <w:tc>
          <w:tcPr>
            <w:tcW w:w="9209" w:type="dxa"/>
            <w:shd w:val="clear" w:color="auto" w:fill="BFBFBF" w:themeFill="background1" w:themeFillShade="BF"/>
          </w:tcPr>
          <w:p w14:paraId="4C58F82B" w14:textId="77777777" w:rsidR="0094349E" w:rsidRDefault="0094349E" w:rsidP="0094349E">
            <w:pPr>
              <w:shd w:val="clear" w:color="auto" w:fill="BFBFBF"/>
              <w:ind w:right="171"/>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0B3C984F" w14:textId="768EBF09" w:rsidR="0094349E" w:rsidRPr="0094349E" w:rsidRDefault="0094349E" w:rsidP="0094349E">
            <w:pPr>
              <w:shd w:val="clear" w:color="auto" w:fill="BFBFBF"/>
              <w:ind w:right="171"/>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tc>
      </w:tr>
    </w:tbl>
    <w:p w14:paraId="1EBFD249"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229" w:type="dxa"/>
        <w:jc w:val="center"/>
        <w:tblLayout w:type="fixed"/>
        <w:tblCellMar>
          <w:left w:w="93" w:type="dxa"/>
        </w:tblCellMar>
        <w:tblLook w:val="0000" w:firstRow="0" w:lastRow="0" w:firstColumn="0" w:lastColumn="0" w:noHBand="0" w:noVBand="0"/>
      </w:tblPr>
      <w:tblGrid>
        <w:gridCol w:w="4644"/>
        <w:gridCol w:w="4585"/>
      </w:tblGrid>
      <w:tr w:rsidR="00A23B3E" w14:paraId="5D0D672A" w14:textId="77777777" w:rsidTr="0094349E">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F30D77" w14:textId="77777777" w:rsidR="00A23B3E" w:rsidRDefault="00A23B3E">
            <w:r>
              <w:rPr>
                <w:rFonts w:ascii="Arial" w:hAnsi="Arial" w:cs="Arial"/>
                <w:b/>
                <w:w w:val="0"/>
                <w:sz w:val="15"/>
                <w:szCs w:val="15"/>
              </w:rPr>
              <w:t>Riduzione del numero</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6A586AFD" w14:textId="77777777" w:rsidR="00A23B3E" w:rsidRDefault="00A23B3E">
            <w:r>
              <w:rPr>
                <w:rFonts w:ascii="Arial" w:hAnsi="Arial" w:cs="Arial"/>
                <w:b/>
                <w:w w:val="0"/>
                <w:sz w:val="15"/>
                <w:szCs w:val="15"/>
              </w:rPr>
              <w:t>Risposta:</w:t>
            </w:r>
          </w:p>
        </w:tc>
      </w:tr>
      <w:tr w:rsidR="00A23B3E" w14:paraId="79DC69DB" w14:textId="77777777" w:rsidTr="0094349E">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3BAEBE" w14:textId="77777777" w:rsidR="00A23B3E" w:rsidRDefault="00A23B3E">
            <w:pPr>
              <w:rPr>
                <w:rFonts w:ascii="Arial" w:hAnsi="Arial" w:cs="Arial"/>
                <w:w w:val="0"/>
                <w:sz w:val="15"/>
                <w:szCs w:val="15"/>
              </w:rPr>
            </w:pPr>
            <w:r>
              <w:rPr>
                <w:rFonts w:ascii="Arial" w:hAnsi="Arial" w:cs="Arial"/>
                <w:w w:val="0"/>
                <w:sz w:val="15"/>
                <w:szCs w:val="15"/>
              </w:rPr>
              <w:lastRenderedPageBreak/>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14:paraId="1AAB8BDD"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422152C9"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1371B706" w14:textId="77777777"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0C871808"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5B19CE2"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17D5FC02" w14:textId="77777777" w:rsidR="00A23B3E" w:rsidRDefault="00A23B3E">
      <w:pPr>
        <w:pStyle w:val="ChapterTitle"/>
        <w:jc w:val="both"/>
        <w:rPr>
          <w:rFonts w:ascii="Arial" w:hAnsi="Arial" w:cs="Arial"/>
          <w:sz w:val="15"/>
          <w:szCs w:val="15"/>
        </w:rPr>
      </w:pPr>
    </w:p>
    <w:p w14:paraId="07319F8A" w14:textId="03381559" w:rsidR="00A23B3E" w:rsidRDefault="00A23B3E" w:rsidP="00F65D1D">
      <w:pPr>
        <w:pStyle w:val="ChapterTitle"/>
        <w:spacing w:before="0" w:after="0"/>
        <w:rPr>
          <w:rFonts w:ascii="Arial" w:hAnsi="Arial" w:cs="Arial"/>
          <w:sz w:val="20"/>
          <w:szCs w:val="20"/>
        </w:rPr>
      </w:pPr>
      <w:r w:rsidRPr="00F65D1D">
        <w:rPr>
          <w:rFonts w:ascii="Arial" w:hAnsi="Arial" w:cs="Arial"/>
          <w:sz w:val="20"/>
          <w:szCs w:val="20"/>
        </w:rPr>
        <w:t>Parte VI: Dichiarazioni finali</w:t>
      </w:r>
    </w:p>
    <w:p w14:paraId="1997B12E" w14:textId="77777777" w:rsidR="00F65D1D" w:rsidRPr="00F65D1D" w:rsidRDefault="00F65D1D" w:rsidP="00F65D1D">
      <w:pPr>
        <w:pStyle w:val="ChapterTitle"/>
        <w:spacing w:before="0" w:after="0"/>
        <w:rPr>
          <w:rFonts w:ascii="Arial" w:hAnsi="Arial" w:cs="Arial"/>
          <w:sz w:val="20"/>
          <w:szCs w:val="20"/>
        </w:rPr>
      </w:pPr>
    </w:p>
    <w:p w14:paraId="15C21733"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5200BD7E"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01726CEF"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1DC9BE5B"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5F985F02"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7381ACAC" w14:textId="77777777" w:rsidR="00A23B3E" w:rsidRDefault="00A23B3E">
      <w:pPr>
        <w:rPr>
          <w:rFonts w:ascii="Arial" w:hAnsi="Arial" w:cs="Arial"/>
          <w:i/>
          <w:sz w:val="15"/>
          <w:szCs w:val="15"/>
        </w:rPr>
      </w:pPr>
      <w:r>
        <w:rPr>
          <w:rFonts w:ascii="Arial" w:hAnsi="Arial" w:cs="Arial"/>
          <w:i/>
          <w:sz w:val="15"/>
          <w:szCs w:val="15"/>
        </w:rPr>
        <w:t xml:space="preserve"> </w:t>
      </w:r>
    </w:p>
    <w:p w14:paraId="50CA3C04" w14:textId="77777777" w:rsidR="00A23B3E" w:rsidRPr="00BF74E1" w:rsidRDefault="00A23B3E">
      <w:pPr>
        <w:rPr>
          <w:rFonts w:ascii="Arial" w:hAnsi="Arial" w:cs="Arial"/>
          <w:i/>
          <w:sz w:val="14"/>
          <w:szCs w:val="14"/>
        </w:rPr>
      </w:pPr>
    </w:p>
    <w:p w14:paraId="796D5744"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14:paraId="72B9C888" w14:textId="77777777" w:rsidR="00A23B3E" w:rsidRDefault="00A23B3E">
      <w:pPr>
        <w:pStyle w:val="Titrearticle"/>
        <w:jc w:val="both"/>
        <w:rPr>
          <w:rFonts w:ascii="Arial" w:hAnsi="Arial" w:cs="Arial"/>
          <w:sz w:val="15"/>
          <w:szCs w:val="15"/>
        </w:rPr>
      </w:pPr>
    </w:p>
    <w:p w14:paraId="5C4EFAEC" w14:textId="77777777" w:rsidR="000A7B33" w:rsidRDefault="000A7B33">
      <w:bookmarkStart w:id="34" w:name="_DV_C939"/>
      <w:bookmarkEnd w:id="34"/>
    </w:p>
    <w:sectPr w:rsidR="000A7B33" w:rsidSect="00CC560C">
      <w:headerReference w:type="default" r:id="rId20"/>
      <w:footerReference w:type="default" r:id="rId21"/>
      <w:pgSz w:w="12240" w:h="15840" w:code="1"/>
      <w:pgMar w:top="1440" w:right="1327" w:bottom="1440" w:left="1797" w:header="720" w:footer="720" w:gutter="0"/>
      <w:pgNumType w:start="1"/>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ADF3" w14:textId="77777777" w:rsidR="00200256" w:rsidRDefault="00200256">
      <w:pPr>
        <w:spacing w:before="0" w:after="0"/>
      </w:pPr>
      <w:r>
        <w:separator/>
      </w:r>
    </w:p>
  </w:endnote>
  <w:endnote w:type="continuationSeparator" w:id="0">
    <w:p w14:paraId="51B38FE3" w14:textId="77777777" w:rsidR="00200256" w:rsidRDefault="002002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160">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2000" w:usb1="00000000" w:usb2="00000000" w:usb3="00000000" w:csb0="00000000" w:csb1="00000000"/>
  </w:font>
  <w:font w:name="Swis721 BT">
    <w:altName w:val="Arial"/>
    <w:charset w:val="00"/>
    <w:family w:val="swiss"/>
    <w:pitch w:val="variable"/>
    <w:sig w:usb0="00000087" w:usb1="00000000" w:usb2="00000000" w:usb3="00000000" w:csb0="0000001B"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60"/>
      <w:gridCol w:w="350"/>
      <w:gridCol w:w="380"/>
      <w:gridCol w:w="350"/>
      <w:gridCol w:w="366"/>
      <w:gridCol w:w="350"/>
      <w:gridCol w:w="368"/>
      <w:gridCol w:w="350"/>
      <w:gridCol w:w="392"/>
      <w:gridCol w:w="350"/>
      <w:gridCol w:w="350"/>
      <w:gridCol w:w="350"/>
      <w:gridCol w:w="350"/>
      <w:gridCol w:w="350"/>
      <w:gridCol w:w="350"/>
      <w:gridCol w:w="315"/>
    </w:tblGrid>
    <w:tr w:rsidR="00783011" w:rsidRPr="00783011" w14:paraId="6D624C86" w14:textId="77777777" w:rsidTr="00D51622">
      <w:trPr>
        <w:gridAfter w:val="5"/>
        <w:wAfter w:w="1715" w:type="dxa"/>
        <w:trHeight w:val="269"/>
        <w:jc w:val="center"/>
      </w:trPr>
      <w:tc>
        <w:tcPr>
          <w:tcW w:w="760" w:type="dxa"/>
          <w:vAlign w:val="center"/>
        </w:tcPr>
        <w:p w14:paraId="488E0DCE"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bookmarkStart w:id="9" w:name="_Hlk135148285"/>
          <w:bookmarkStart w:id="10" w:name="_Hlk135148443"/>
          <w:bookmarkStart w:id="11" w:name="_Hlk135148444"/>
          <w:bookmarkStart w:id="12" w:name="_Hlk135148446"/>
          <w:bookmarkStart w:id="13" w:name="_Hlk135148447"/>
          <w:bookmarkStart w:id="14" w:name="_Hlk135148448"/>
          <w:bookmarkStart w:id="15" w:name="_Hlk135148449"/>
          <w:bookmarkStart w:id="16" w:name="_Hlk135148450"/>
          <w:bookmarkStart w:id="17" w:name="_Hlk135148451"/>
          <w:bookmarkStart w:id="18" w:name="_Hlk135148452"/>
          <w:bookmarkStart w:id="19" w:name="_Hlk135148453"/>
          <w:bookmarkStart w:id="20" w:name="_Hlk135148454"/>
          <w:bookmarkStart w:id="21" w:name="_Hlk135148455"/>
          <w:bookmarkStart w:id="22" w:name="_Hlk135148456"/>
          <w:bookmarkStart w:id="23" w:name="_Hlk135148457"/>
          <w:bookmarkStart w:id="24" w:name="_Hlk135149596"/>
          <w:bookmarkStart w:id="25" w:name="_Hlk135149597"/>
          <w:bookmarkStart w:id="26" w:name="_Hlk135149598"/>
          <w:bookmarkStart w:id="27" w:name="_Hlk135149599"/>
          <w:bookmarkStart w:id="28" w:name="_Hlk135149600"/>
          <w:bookmarkStart w:id="29" w:name="_Hlk135149601"/>
          <w:r w:rsidRPr="00783011">
            <w:rPr>
              <w:rFonts w:ascii="Tahoma" w:eastAsia="Arial Unicode MS" w:hAnsi="Tahoma" w:cs="Tahoma"/>
              <w:color w:val="auto"/>
              <w:kern w:val="0"/>
              <w:sz w:val="18"/>
              <w:szCs w:val="24"/>
              <w:lang w:bidi="ar-SA"/>
            </w:rPr>
            <w:t>C.I.G.</w:t>
          </w:r>
        </w:p>
      </w:tc>
      <w:tc>
        <w:tcPr>
          <w:tcW w:w="350" w:type="dxa"/>
          <w:shd w:val="clear" w:color="auto" w:fill="auto"/>
          <w:vAlign w:val="center"/>
        </w:tcPr>
        <w:p w14:paraId="0CB47580"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9</w:t>
          </w:r>
        </w:p>
      </w:tc>
      <w:tc>
        <w:tcPr>
          <w:tcW w:w="380" w:type="dxa"/>
          <w:shd w:val="clear" w:color="auto" w:fill="auto"/>
          <w:vAlign w:val="center"/>
        </w:tcPr>
        <w:p w14:paraId="020C64EE"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8</w:t>
          </w:r>
        </w:p>
      </w:tc>
      <w:tc>
        <w:tcPr>
          <w:tcW w:w="350" w:type="dxa"/>
          <w:shd w:val="clear" w:color="auto" w:fill="auto"/>
          <w:vAlign w:val="center"/>
        </w:tcPr>
        <w:p w14:paraId="30889F22"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5</w:t>
          </w:r>
        </w:p>
      </w:tc>
      <w:tc>
        <w:tcPr>
          <w:tcW w:w="366" w:type="dxa"/>
          <w:shd w:val="clear" w:color="auto" w:fill="auto"/>
          <w:vAlign w:val="center"/>
        </w:tcPr>
        <w:p w14:paraId="044D9654"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3</w:t>
          </w:r>
        </w:p>
      </w:tc>
      <w:tc>
        <w:tcPr>
          <w:tcW w:w="350" w:type="dxa"/>
          <w:shd w:val="clear" w:color="auto" w:fill="auto"/>
          <w:vAlign w:val="center"/>
        </w:tcPr>
        <w:p w14:paraId="2F8CB6C2"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6</w:t>
          </w:r>
        </w:p>
      </w:tc>
      <w:tc>
        <w:tcPr>
          <w:tcW w:w="368" w:type="dxa"/>
          <w:shd w:val="clear" w:color="auto" w:fill="auto"/>
          <w:vAlign w:val="center"/>
        </w:tcPr>
        <w:p w14:paraId="444C0AB1"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2</w:t>
          </w:r>
        </w:p>
      </w:tc>
      <w:tc>
        <w:tcPr>
          <w:tcW w:w="350" w:type="dxa"/>
          <w:shd w:val="clear" w:color="auto" w:fill="auto"/>
          <w:vAlign w:val="center"/>
        </w:tcPr>
        <w:p w14:paraId="3442F674"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9</w:t>
          </w:r>
        </w:p>
      </w:tc>
      <w:tc>
        <w:tcPr>
          <w:tcW w:w="392" w:type="dxa"/>
          <w:shd w:val="clear" w:color="auto" w:fill="auto"/>
          <w:vAlign w:val="center"/>
        </w:tcPr>
        <w:p w14:paraId="07F584EE"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F</w:t>
          </w:r>
        </w:p>
      </w:tc>
      <w:tc>
        <w:tcPr>
          <w:tcW w:w="350" w:type="dxa"/>
          <w:shd w:val="clear" w:color="auto" w:fill="auto"/>
          <w:vAlign w:val="center"/>
        </w:tcPr>
        <w:p w14:paraId="70F94831"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D</w:t>
          </w:r>
        </w:p>
      </w:tc>
      <w:tc>
        <w:tcPr>
          <w:tcW w:w="350" w:type="dxa"/>
          <w:shd w:val="clear" w:color="auto" w:fill="auto"/>
          <w:vAlign w:val="center"/>
        </w:tcPr>
        <w:p w14:paraId="265386AC"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F</w:t>
          </w:r>
        </w:p>
      </w:tc>
    </w:tr>
    <w:tr w:rsidR="00783011" w:rsidRPr="00783011" w14:paraId="001A217B" w14:textId="77777777" w:rsidTr="00D51622">
      <w:trPr>
        <w:trHeight w:val="269"/>
        <w:jc w:val="center"/>
      </w:trPr>
      <w:tc>
        <w:tcPr>
          <w:tcW w:w="760" w:type="dxa"/>
          <w:vAlign w:val="center"/>
        </w:tcPr>
        <w:p w14:paraId="6F1E9AED"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C.U.P.</w:t>
          </w:r>
        </w:p>
      </w:tc>
      <w:tc>
        <w:tcPr>
          <w:tcW w:w="350" w:type="dxa"/>
          <w:shd w:val="clear" w:color="auto" w:fill="auto"/>
          <w:vAlign w:val="center"/>
        </w:tcPr>
        <w:p w14:paraId="042A65D2"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H</w:t>
          </w:r>
        </w:p>
      </w:tc>
      <w:tc>
        <w:tcPr>
          <w:tcW w:w="380" w:type="dxa"/>
          <w:shd w:val="clear" w:color="auto" w:fill="auto"/>
          <w:vAlign w:val="center"/>
        </w:tcPr>
        <w:p w14:paraId="6990D62B"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7</w:t>
          </w:r>
        </w:p>
      </w:tc>
      <w:tc>
        <w:tcPr>
          <w:tcW w:w="350" w:type="dxa"/>
          <w:shd w:val="clear" w:color="auto" w:fill="auto"/>
          <w:vAlign w:val="center"/>
        </w:tcPr>
        <w:p w14:paraId="74752841"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1</w:t>
          </w:r>
        </w:p>
      </w:tc>
      <w:tc>
        <w:tcPr>
          <w:tcW w:w="366" w:type="dxa"/>
          <w:shd w:val="clear" w:color="auto" w:fill="auto"/>
          <w:vAlign w:val="center"/>
        </w:tcPr>
        <w:p w14:paraId="4D963063"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B</w:t>
          </w:r>
        </w:p>
      </w:tc>
      <w:tc>
        <w:tcPr>
          <w:tcW w:w="350" w:type="dxa"/>
          <w:shd w:val="clear" w:color="auto" w:fill="auto"/>
          <w:vAlign w:val="center"/>
        </w:tcPr>
        <w:p w14:paraId="15CB19AA"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2</w:t>
          </w:r>
        </w:p>
      </w:tc>
      <w:tc>
        <w:tcPr>
          <w:tcW w:w="368" w:type="dxa"/>
          <w:shd w:val="clear" w:color="auto" w:fill="auto"/>
          <w:vAlign w:val="center"/>
        </w:tcPr>
        <w:p w14:paraId="2BA43E1D"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1</w:t>
          </w:r>
        </w:p>
      </w:tc>
      <w:tc>
        <w:tcPr>
          <w:tcW w:w="350" w:type="dxa"/>
          <w:shd w:val="clear" w:color="auto" w:fill="auto"/>
          <w:vAlign w:val="center"/>
        </w:tcPr>
        <w:p w14:paraId="56EFB095"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0</w:t>
          </w:r>
        </w:p>
      </w:tc>
      <w:tc>
        <w:tcPr>
          <w:tcW w:w="392" w:type="dxa"/>
          <w:shd w:val="clear" w:color="auto" w:fill="auto"/>
          <w:vAlign w:val="center"/>
        </w:tcPr>
        <w:p w14:paraId="445619FF"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0</w:t>
          </w:r>
        </w:p>
      </w:tc>
      <w:tc>
        <w:tcPr>
          <w:tcW w:w="350" w:type="dxa"/>
          <w:shd w:val="clear" w:color="auto" w:fill="auto"/>
          <w:vAlign w:val="center"/>
        </w:tcPr>
        <w:p w14:paraId="36302B9F"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7</w:t>
          </w:r>
        </w:p>
      </w:tc>
      <w:tc>
        <w:tcPr>
          <w:tcW w:w="350" w:type="dxa"/>
          <w:shd w:val="clear" w:color="auto" w:fill="auto"/>
          <w:vAlign w:val="center"/>
        </w:tcPr>
        <w:p w14:paraId="71064062"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3</w:t>
          </w:r>
        </w:p>
      </w:tc>
      <w:tc>
        <w:tcPr>
          <w:tcW w:w="350" w:type="dxa"/>
          <w:shd w:val="clear" w:color="auto" w:fill="auto"/>
          <w:vAlign w:val="center"/>
        </w:tcPr>
        <w:p w14:paraId="17E0F6B3"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7</w:t>
          </w:r>
        </w:p>
      </w:tc>
      <w:tc>
        <w:tcPr>
          <w:tcW w:w="350" w:type="dxa"/>
          <w:shd w:val="clear" w:color="auto" w:fill="auto"/>
          <w:vAlign w:val="center"/>
        </w:tcPr>
        <w:p w14:paraId="2C64F7B0"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0</w:t>
          </w:r>
        </w:p>
      </w:tc>
      <w:tc>
        <w:tcPr>
          <w:tcW w:w="350" w:type="dxa"/>
          <w:shd w:val="clear" w:color="auto" w:fill="auto"/>
          <w:vAlign w:val="center"/>
        </w:tcPr>
        <w:p w14:paraId="387ED96E"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0</w:t>
          </w:r>
        </w:p>
      </w:tc>
      <w:tc>
        <w:tcPr>
          <w:tcW w:w="350" w:type="dxa"/>
          <w:shd w:val="clear" w:color="auto" w:fill="auto"/>
          <w:vAlign w:val="center"/>
        </w:tcPr>
        <w:p w14:paraId="7568172A"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0</w:t>
          </w:r>
        </w:p>
      </w:tc>
      <w:tc>
        <w:tcPr>
          <w:tcW w:w="315" w:type="dxa"/>
          <w:shd w:val="clear" w:color="auto" w:fill="auto"/>
          <w:vAlign w:val="center"/>
        </w:tcPr>
        <w:p w14:paraId="354DAE07"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1</w:t>
          </w:r>
        </w:p>
      </w:tc>
    </w:tr>
  </w:tbl>
  <w:p w14:paraId="0583247C" w14:textId="77777777" w:rsidR="00783011" w:rsidRPr="00783011" w:rsidRDefault="00783011" w:rsidP="00783011">
    <w:pPr>
      <w:suppressAutoHyphens w:val="0"/>
      <w:spacing w:before="0"/>
      <w:rPr>
        <w:rFonts w:ascii="Swis721 BT" w:eastAsia="Times New Roman" w:hAnsi="Swis721 BT" w:cs="Tahoma"/>
        <w:color w:val="auto"/>
        <w:kern w:val="0"/>
        <w:sz w:val="8"/>
        <w:szCs w:val="8"/>
        <w:lang w:bidi="ar-SA"/>
      </w:rPr>
    </w:pPr>
  </w:p>
  <w:tbl>
    <w:tblPr>
      <w:tblW w:w="0" w:type="auto"/>
      <w:tblInd w:w="223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443"/>
      <w:gridCol w:w="350"/>
      <w:gridCol w:w="380"/>
      <w:gridCol w:w="350"/>
      <w:gridCol w:w="366"/>
      <w:gridCol w:w="350"/>
      <w:gridCol w:w="368"/>
      <w:gridCol w:w="350"/>
      <w:gridCol w:w="392"/>
      <w:gridCol w:w="350"/>
    </w:tblGrid>
    <w:tr w:rsidR="00783011" w:rsidRPr="00783011" w14:paraId="78E5D387" w14:textId="77777777" w:rsidTr="00D51622">
      <w:trPr>
        <w:trHeight w:val="269"/>
      </w:trPr>
      <w:tc>
        <w:tcPr>
          <w:tcW w:w="1443" w:type="dxa"/>
          <w:shd w:val="clear" w:color="auto" w:fill="auto"/>
          <w:vAlign w:val="center"/>
        </w:tcPr>
        <w:p w14:paraId="131B5064" w14:textId="77777777" w:rsidR="00783011" w:rsidRPr="00783011" w:rsidRDefault="00783011" w:rsidP="00783011">
          <w:pPr>
            <w:widowControl w:val="0"/>
            <w:autoSpaceDN w:val="0"/>
            <w:spacing w:before="0" w:after="0"/>
            <w:ind w:left="-107"/>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SINTEL ID n.</w:t>
          </w:r>
        </w:p>
      </w:tc>
      <w:tc>
        <w:tcPr>
          <w:tcW w:w="350" w:type="dxa"/>
          <w:shd w:val="clear" w:color="auto" w:fill="auto"/>
          <w:vAlign w:val="center"/>
        </w:tcPr>
        <w:p w14:paraId="19E7B5AD"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1</w:t>
          </w:r>
        </w:p>
      </w:tc>
      <w:tc>
        <w:tcPr>
          <w:tcW w:w="380" w:type="dxa"/>
          <w:shd w:val="clear" w:color="auto" w:fill="auto"/>
          <w:vAlign w:val="center"/>
        </w:tcPr>
        <w:p w14:paraId="69317AFC"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7</w:t>
          </w:r>
        </w:p>
      </w:tc>
      <w:tc>
        <w:tcPr>
          <w:tcW w:w="350" w:type="dxa"/>
          <w:shd w:val="clear" w:color="auto" w:fill="auto"/>
          <w:vAlign w:val="center"/>
        </w:tcPr>
        <w:p w14:paraId="2A480288"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0</w:t>
          </w:r>
        </w:p>
      </w:tc>
      <w:tc>
        <w:tcPr>
          <w:tcW w:w="366" w:type="dxa"/>
          <w:shd w:val="clear" w:color="auto" w:fill="auto"/>
          <w:vAlign w:val="center"/>
        </w:tcPr>
        <w:p w14:paraId="2795E9A2"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1</w:t>
          </w:r>
        </w:p>
      </w:tc>
      <w:tc>
        <w:tcPr>
          <w:tcW w:w="350" w:type="dxa"/>
          <w:shd w:val="clear" w:color="auto" w:fill="auto"/>
          <w:vAlign w:val="center"/>
        </w:tcPr>
        <w:p w14:paraId="3D30B79B"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2</w:t>
          </w:r>
        </w:p>
      </w:tc>
      <w:tc>
        <w:tcPr>
          <w:tcW w:w="368" w:type="dxa"/>
          <w:shd w:val="clear" w:color="auto" w:fill="auto"/>
          <w:vAlign w:val="center"/>
        </w:tcPr>
        <w:p w14:paraId="1100814A" w14:textId="77777777" w:rsidR="00783011" w:rsidRPr="00783011" w:rsidRDefault="00783011" w:rsidP="00783011">
          <w:pPr>
            <w:widowControl w:val="0"/>
            <w:autoSpaceDN w:val="0"/>
            <w:spacing w:before="0" w:after="0"/>
            <w:jc w:val="center"/>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3</w:t>
          </w:r>
        </w:p>
      </w:tc>
      <w:tc>
        <w:tcPr>
          <w:tcW w:w="350" w:type="dxa"/>
          <w:shd w:val="clear" w:color="auto" w:fill="auto"/>
          <w:vAlign w:val="center"/>
        </w:tcPr>
        <w:p w14:paraId="5B6CAE67"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7</w:t>
          </w:r>
        </w:p>
      </w:tc>
      <w:tc>
        <w:tcPr>
          <w:tcW w:w="392" w:type="dxa"/>
          <w:shd w:val="clear" w:color="auto" w:fill="auto"/>
          <w:vAlign w:val="center"/>
        </w:tcPr>
        <w:p w14:paraId="736B79EF"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3</w:t>
          </w:r>
        </w:p>
      </w:tc>
      <w:tc>
        <w:tcPr>
          <w:tcW w:w="350" w:type="dxa"/>
          <w:shd w:val="clear" w:color="auto" w:fill="auto"/>
          <w:vAlign w:val="center"/>
        </w:tcPr>
        <w:p w14:paraId="7D31C1D4" w14:textId="77777777" w:rsidR="00783011" w:rsidRPr="00783011" w:rsidRDefault="00783011" w:rsidP="00783011">
          <w:pPr>
            <w:widowControl w:val="0"/>
            <w:autoSpaceDN w:val="0"/>
            <w:spacing w:before="0" w:after="0"/>
            <w:jc w:val="both"/>
            <w:textAlignment w:val="baseline"/>
            <w:rPr>
              <w:rFonts w:ascii="Tahoma" w:eastAsia="Arial Unicode MS" w:hAnsi="Tahoma" w:cs="Tahoma"/>
              <w:color w:val="auto"/>
              <w:kern w:val="0"/>
              <w:sz w:val="18"/>
              <w:szCs w:val="24"/>
              <w:lang w:bidi="ar-SA"/>
            </w:rPr>
          </w:pPr>
          <w:r w:rsidRPr="00783011">
            <w:rPr>
              <w:rFonts w:ascii="Tahoma" w:eastAsia="Arial Unicode MS" w:hAnsi="Tahoma" w:cs="Tahoma"/>
              <w:color w:val="auto"/>
              <w:kern w:val="0"/>
              <w:sz w:val="18"/>
              <w:szCs w:val="24"/>
              <w:lang w:bidi="ar-SA"/>
            </w:rPr>
            <w:t>5</w:t>
          </w:r>
        </w:p>
      </w:tc>
    </w:tr>
  </w:tbl>
  <w:p w14:paraId="23F0E971" w14:textId="77777777" w:rsidR="00783011" w:rsidRPr="00783011" w:rsidRDefault="00783011" w:rsidP="00783011">
    <w:pPr>
      <w:suppressAutoHyphens w:val="0"/>
      <w:spacing w:before="0"/>
      <w:rPr>
        <w:rFonts w:ascii="Swis721 BT" w:eastAsia="Times New Roman" w:hAnsi="Swis721 BT" w:cs="Tahoma"/>
        <w:color w:val="auto"/>
        <w:kern w:val="0"/>
        <w:sz w:val="20"/>
        <w:szCs w:val="20"/>
        <w:lang w:bidi="ar-SA"/>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98FFFA7" w14:textId="2908ACD6" w:rsidR="001F5A41" w:rsidRPr="001F5A41" w:rsidRDefault="001F5A41" w:rsidP="001F5A41">
    <w:pPr>
      <w:suppressAutoHyphens w:val="0"/>
      <w:spacing w:before="0"/>
      <w:rPr>
        <w:rFonts w:ascii="Swis721 BT" w:eastAsia="Times New Roman" w:hAnsi="Swis721 BT" w:cs="Tahoma"/>
        <w:color w:val="auto"/>
        <w:kern w:val="0"/>
        <w:sz w:val="20"/>
        <w:szCs w:val="20"/>
        <w:lang w:bidi="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7924A" w14:textId="2938B0DD" w:rsidR="00782E1F" w:rsidRPr="00D509A5" w:rsidRDefault="00782E1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C70C2E">
      <w:rPr>
        <w:rFonts w:ascii="Calibri" w:hAnsi="Calibri"/>
        <w:noProof/>
        <w:sz w:val="20"/>
        <w:szCs w:val="20"/>
      </w:rPr>
      <w:t>3</w:t>
    </w:r>
    <w:r w:rsidRPr="00D509A5">
      <w:rPr>
        <w:rFonts w:ascii="Calibri" w:hAnsi="Calibri"/>
        <w:sz w:val="20"/>
        <w:szCs w:val="20"/>
      </w:rPr>
      <w:fldChar w:fldCharType="end"/>
    </w:r>
  </w:p>
  <w:p w14:paraId="17E402BE" w14:textId="77777777" w:rsidR="00782E1F" w:rsidRDefault="00782E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186E5" w14:textId="77777777" w:rsidR="00200256" w:rsidRDefault="00200256">
      <w:pPr>
        <w:spacing w:before="0" w:after="0"/>
      </w:pPr>
      <w:r>
        <w:separator/>
      </w:r>
    </w:p>
  </w:footnote>
  <w:footnote w:type="continuationSeparator" w:id="0">
    <w:p w14:paraId="5664B696" w14:textId="77777777" w:rsidR="00200256" w:rsidRDefault="00200256">
      <w:pPr>
        <w:spacing w:before="0" w:after="0"/>
      </w:pPr>
      <w:r>
        <w:continuationSeparator/>
      </w:r>
    </w:p>
  </w:footnote>
  <w:footnote w:id="1">
    <w:p w14:paraId="1064C0F2" w14:textId="77777777" w:rsidR="00925500" w:rsidRPr="001F35A9" w:rsidRDefault="00925500"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044AC04F" w14:textId="77777777" w:rsidR="00925500" w:rsidRPr="001F35A9" w:rsidRDefault="00925500"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42C0599C" w14:textId="77777777" w:rsidR="00925500" w:rsidRPr="001F35A9" w:rsidRDefault="00925500"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683A9760" w14:textId="77777777" w:rsidR="00925500" w:rsidRPr="001F35A9" w:rsidRDefault="00925500"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2ACE38AF" w14:textId="77777777" w:rsidR="00925500" w:rsidRPr="001F35A9" w:rsidRDefault="00925500"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44616040" w14:textId="77777777" w:rsidR="00925500" w:rsidRPr="001F35A9" w:rsidRDefault="00925500"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66B64672" w14:textId="77777777" w:rsidR="00925500" w:rsidRPr="001F35A9" w:rsidRDefault="00925500"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79B98363" w14:textId="77777777" w:rsidR="00925500" w:rsidRPr="001F35A9" w:rsidRDefault="00925500"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5CF27675" w14:textId="77777777" w:rsidR="00925500" w:rsidRPr="001F35A9" w:rsidRDefault="00925500"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5CB74C54" w14:textId="77777777" w:rsidR="00925500" w:rsidRPr="001F35A9" w:rsidRDefault="00925500"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7EF82CF2" w14:textId="77777777" w:rsidR="00925500" w:rsidRPr="001F35A9" w:rsidRDefault="00925500"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11E1387A" w14:textId="77777777" w:rsidR="00925500" w:rsidRPr="001F35A9" w:rsidRDefault="00925500"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08405DD7" w14:textId="77777777" w:rsidR="00925500" w:rsidRPr="001F35A9" w:rsidRDefault="00925500"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285CB974" w14:textId="77777777" w:rsidR="00925500" w:rsidRPr="001F35A9" w:rsidRDefault="00925500"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08436166" w14:textId="77777777" w:rsidR="00925500" w:rsidRPr="003E60D1" w:rsidRDefault="00925500" w:rsidP="00F5091F">
      <w:pPr>
        <w:spacing w:before="0" w:after="0"/>
        <w:ind w:left="284" w:right="4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1BFC39C2" w14:textId="77777777" w:rsidR="00925500" w:rsidRPr="003E60D1" w:rsidRDefault="00925500" w:rsidP="00F5091F">
      <w:pPr>
        <w:spacing w:before="0" w:after="0"/>
        <w:ind w:left="284" w:right="4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364087B1" w14:textId="77777777" w:rsidR="00925500" w:rsidRPr="003E60D1" w:rsidRDefault="00925500" w:rsidP="00F5091F">
      <w:pPr>
        <w:spacing w:before="0" w:after="0"/>
        <w:ind w:left="284" w:right="4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64A25E53" w14:textId="77777777" w:rsidR="00925500" w:rsidRPr="003E60D1" w:rsidRDefault="00925500" w:rsidP="00F5091F">
      <w:pPr>
        <w:spacing w:before="0" w:after="0"/>
        <w:ind w:left="284" w:right="4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44098BDD" w14:textId="77777777" w:rsidR="00925500" w:rsidRPr="003E60D1" w:rsidRDefault="00925500" w:rsidP="00F5091F">
      <w:pPr>
        <w:tabs>
          <w:tab w:val="left" w:pos="284"/>
        </w:tabs>
        <w:spacing w:before="0" w:after="0"/>
        <w:ind w:left="284" w:right="4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3D4784D6" w14:textId="77777777" w:rsidR="00925500" w:rsidRPr="003E60D1" w:rsidRDefault="00925500" w:rsidP="00F5091F">
      <w:pPr>
        <w:spacing w:before="0" w:after="0"/>
        <w:ind w:left="284" w:right="4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7BBFE0A0" w14:textId="77777777" w:rsidR="00925500" w:rsidRPr="003E60D1" w:rsidRDefault="00925500" w:rsidP="00F5091F">
      <w:pPr>
        <w:spacing w:before="0" w:after="0"/>
        <w:ind w:left="284" w:right="4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0B1966FE" w14:textId="77777777" w:rsidR="00925500" w:rsidRPr="003E60D1" w:rsidRDefault="00925500" w:rsidP="00F5091F">
      <w:pPr>
        <w:tabs>
          <w:tab w:val="left" w:pos="284"/>
        </w:tabs>
        <w:spacing w:before="0" w:after="0"/>
        <w:ind w:right="4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6890E454" w14:textId="77777777" w:rsidR="00925500" w:rsidRPr="003E60D1" w:rsidRDefault="00925500" w:rsidP="00F5091F">
      <w:pPr>
        <w:tabs>
          <w:tab w:val="left" w:pos="284"/>
        </w:tabs>
        <w:ind w:right="44"/>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1994645A" w14:textId="77777777" w:rsidR="00925500" w:rsidRPr="003E60D1" w:rsidRDefault="00925500"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6CDA9182"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180D06A4" w14:textId="77777777" w:rsidR="00925500" w:rsidRPr="003E60D1" w:rsidRDefault="00925500"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46C46FF5" w14:textId="77777777" w:rsidR="00925500" w:rsidRPr="003E60D1" w:rsidRDefault="00925500"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7907F48C"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413DAA4D" w14:textId="77777777" w:rsidR="00925500" w:rsidRPr="00BF74E1" w:rsidRDefault="00925500"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75BB2728" w14:textId="77777777" w:rsidR="00925500" w:rsidRPr="00F351F0" w:rsidRDefault="00925500"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27DA2BE9"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77D33F37"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7E2D1C4F"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23A4024E"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65F92AB3"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22E7EFFE" w14:textId="77777777" w:rsidR="00925500" w:rsidRPr="003E60D1" w:rsidRDefault="00925500"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36EEAA62" w14:textId="77777777" w:rsidR="00925500" w:rsidRPr="003E60D1" w:rsidRDefault="00925500"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7D0B3389" w14:textId="77777777" w:rsidR="00925500" w:rsidRPr="003E60D1" w:rsidRDefault="00925500"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31C508FB" w14:textId="77777777" w:rsidR="00925500" w:rsidRPr="003E60D1" w:rsidRDefault="00925500"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6EF6428C" w14:textId="77777777" w:rsidR="00925500" w:rsidRPr="003E60D1" w:rsidRDefault="00925500"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7863EBFE"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2C616849"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2FEA797C"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51435007" w14:textId="77777777" w:rsidR="00925500" w:rsidRPr="003E60D1" w:rsidRDefault="00925500"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1E620F69"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1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112"/>
      <w:gridCol w:w="6447"/>
    </w:tblGrid>
    <w:tr w:rsidR="003C1FB7" w:rsidRPr="003C1FB7" w14:paraId="4133C26C" w14:textId="77777777" w:rsidTr="00455655">
      <w:trPr>
        <w:trHeight w:val="2259"/>
      </w:trPr>
      <w:tc>
        <w:tcPr>
          <w:tcW w:w="3113" w:type="dxa"/>
          <w:vAlign w:val="center"/>
        </w:tcPr>
        <w:p w14:paraId="4D2578D3" w14:textId="7305785A" w:rsidR="003C1FB7" w:rsidRPr="003C1FB7" w:rsidRDefault="003C1FB7" w:rsidP="003C1FB7">
          <w:pPr>
            <w:tabs>
              <w:tab w:val="center" w:pos="4819"/>
              <w:tab w:val="right" w:pos="9638"/>
            </w:tabs>
            <w:suppressAutoHyphens w:val="0"/>
            <w:spacing w:before="0"/>
            <w:jc w:val="center"/>
            <w:rPr>
              <w:rFonts w:ascii="Tahoma" w:eastAsia="Times New Roman" w:hAnsi="Tahoma" w:cs="Tahoma"/>
              <w:color w:val="auto"/>
              <w:kern w:val="0"/>
              <w:sz w:val="20"/>
              <w:szCs w:val="24"/>
              <w:lang w:bidi="ar-SA"/>
            </w:rPr>
          </w:pPr>
          <w:bookmarkStart w:id="2" w:name="_Hlk135149333"/>
          <w:bookmarkStart w:id="3" w:name="_Hlk135149334"/>
          <w:bookmarkStart w:id="4" w:name="_Hlk135149523"/>
          <w:bookmarkStart w:id="5" w:name="_Hlk135149524"/>
          <w:bookmarkStart w:id="6" w:name="_Hlk135149582"/>
          <w:bookmarkStart w:id="7" w:name="_Hlk135149583"/>
          <w:bookmarkStart w:id="8" w:name="_Hlk135297597"/>
          <w:r w:rsidRPr="003C1FB7">
            <w:rPr>
              <w:rFonts w:ascii="Tahoma" w:eastAsia="Times New Roman" w:hAnsi="Tahoma" w:cs="Tahoma"/>
              <w:noProof/>
              <w:color w:val="auto"/>
              <w:kern w:val="0"/>
              <w:sz w:val="20"/>
              <w:szCs w:val="24"/>
              <w:lang w:bidi="ar-SA"/>
            </w:rPr>
            <w:drawing>
              <wp:inline distT="0" distB="0" distL="0" distR="0" wp14:anchorId="199D9338" wp14:editId="11C94FC2">
                <wp:extent cx="1854835" cy="8972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6538" w:type="dxa"/>
        </w:tcPr>
        <w:p w14:paraId="31991A4F" w14:textId="77777777" w:rsidR="003C1FB7" w:rsidRPr="003C1FB7" w:rsidRDefault="003C1FB7" w:rsidP="003C1FB7">
          <w:pPr>
            <w:tabs>
              <w:tab w:val="center" w:pos="4819"/>
              <w:tab w:val="right" w:pos="9638"/>
            </w:tabs>
            <w:suppressAutoHyphens w:val="0"/>
            <w:spacing w:before="0"/>
            <w:jc w:val="center"/>
            <w:rPr>
              <w:rFonts w:ascii="Tahoma" w:eastAsia="Times New Roman" w:hAnsi="Tahoma" w:cs="Tahoma"/>
              <w:b/>
              <w:bCs/>
              <w:color w:val="auto"/>
              <w:kern w:val="0"/>
              <w:sz w:val="20"/>
              <w:szCs w:val="24"/>
              <w:lang w:bidi="ar-SA"/>
            </w:rPr>
          </w:pPr>
        </w:p>
        <w:p w14:paraId="59931281" w14:textId="77777777" w:rsidR="003C1FB7" w:rsidRPr="003C1FB7" w:rsidRDefault="003C1FB7" w:rsidP="003C1FB7">
          <w:pPr>
            <w:tabs>
              <w:tab w:val="center" w:pos="4819"/>
              <w:tab w:val="right" w:pos="9638"/>
            </w:tabs>
            <w:suppressAutoHyphens w:val="0"/>
            <w:spacing w:before="0" w:after="0"/>
            <w:jc w:val="center"/>
            <w:rPr>
              <w:rFonts w:ascii="Tahoma" w:eastAsia="Times New Roman" w:hAnsi="Tahoma" w:cs="Tahoma"/>
              <w:b/>
              <w:bCs/>
              <w:color w:val="auto"/>
              <w:kern w:val="0"/>
              <w:szCs w:val="24"/>
              <w:lang w:bidi="ar-SA"/>
            </w:rPr>
          </w:pPr>
        </w:p>
        <w:p w14:paraId="7A39B57A" w14:textId="77777777" w:rsidR="003C1FB7" w:rsidRPr="003C1FB7" w:rsidRDefault="003C1FB7" w:rsidP="003C1FB7">
          <w:pPr>
            <w:tabs>
              <w:tab w:val="center" w:pos="4819"/>
              <w:tab w:val="right" w:pos="9638"/>
            </w:tabs>
            <w:suppressAutoHyphens w:val="0"/>
            <w:spacing w:before="0" w:after="0"/>
            <w:jc w:val="center"/>
            <w:rPr>
              <w:rFonts w:ascii="Tahoma" w:eastAsia="Times New Roman" w:hAnsi="Tahoma" w:cs="Tahoma"/>
              <w:b/>
              <w:bCs/>
              <w:color w:val="auto"/>
              <w:kern w:val="0"/>
              <w:szCs w:val="24"/>
              <w:lang w:bidi="ar-SA"/>
            </w:rPr>
          </w:pPr>
          <w:r w:rsidRPr="003C1FB7">
            <w:rPr>
              <w:rFonts w:ascii="Tahoma" w:eastAsia="Times New Roman" w:hAnsi="Tahoma" w:cs="Tahoma"/>
              <w:b/>
              <w:bCs/>
              <w:color w:val="auto"/>
              <w:kern w:val="0"/>
              <w:szCs w:val="24"/>
              <w:lang w:bidi="ar-SA"/>
            </w:rPr>
            <w:t>Regione del Veneto</w:t>
          </w:r>
        </w:p>
        <w:p w14:paraId="12F408A0" w14:textId="77777777" w:rsidR="003C1FB7" w:rsidRPr="003C1FB7" w:rsidRDefault="003C1FB7" w:rsidP="003C1FB7">
          <w:pPr>
            <w:tabs>
              <w:tab w:val="center" w:pos="4819"/>
              <w:tab w:val="right" w:pos="9638"/>
            </w:tabs>
            <w:suppressAutoHyphens w:val="0"/>
            <w:spacing w:before="0" w:after="0"/>
            <w:jc w:val="center"/>
            <w:rPr>
              <w:rFonts w:ascii="Tahoma" w:eastAsia="Times New Roman" w:hAnsi="Tahoma" w:cs="Tahoma"/>
              <w:b/>
              <w:bCs/>
              <w:color w:val="auto"/>
              <w:kern w:val="0"/>
              <w:sz w:val="8"/>
              <w:szCs w:val="8"/>
              <w:lang w:bidi="ar-SA"/>
            </w:rPr>
          </w:pPr>
        </w:p>
        <w:p w14:paraId="36FBACFB" w14:textId="77777777" w:rsidR="003C1FB7" w:rsidRPr="003C1FB7" w:rsidRDefault="003C1FB7" w:rsidP="003C1FB7">
          <w:pPr>
            <w:tabs>
              <w:tab w:val="center" w:pos="4819"/>
              <w:tab w:val="right" w:pos="9638"/>
            </w:tabs>
            <w:suppressAutoHyphens w:val="0"/>
            <w:spacing w:before="0" w:after="0"/>
            <w:jc w:val="center"/>
            <w:rPr>
              <w:rFonts w:ascii="Tahoma" w:eastAsia="Times New Roman" w:hAnsi="Tahoma" w:cs="Tahoma"/>
              <w:b/>
              <w:bCs/>
              <w:color w:val="auto"/>
              <w:kern w:val="0"/>
              <w:szCs w:val="24"/>
              <w:lang w:bidi="ar-SA"/>
            </w:rPr>
          </w:pPr>
          <w:r w:rsidRPr="003C1FB7">
            <w:rPr>
              <w:rFonts w:ascii="Tahoma" w:eastAsia="Times New Roman" w:hAnsi="Tahoma" w:cs="Tahoma"/>
              <w:b/>
              <w:bCs/>
              <w:color w:val="auto"/>
              <w:kern w:val="0"/>
              <w:szCs w:val="24"/>
              <w:lang w:bidi="ar-SA"/>
            </w:rPr>
            <w:t>AZIENDA SANITARIA U.L.S.S. N. 7 PEDEMONTANA</w:t>
          </w:r>
        </w:p>
        <w:p w14:paraId="7027DE44" w14:textId="77777777" w:rsidR="003C1FB7" w:rsidRPr="003C1FB7" w:rsidRDefault="003C1FB7" w:rsidP="003C1FB7">
          <w:pPr>
            <w:tabs>
              <w:tab w:val="center" w:pos="4819"/>
              <w:tab w:val="right" w:pos="9638"/>
            </w:tabs>
            <w:suppressAutoHyphens w:val="0"/>
            <w:spacing w:before="0" w:after="0"/>
            <w:jc w:val="center"/>
            <w:rPr>
              <w:rFonts w:ascii="Tahoma" w:eastAsia="Times New Roman" w:hAnsi="Tahoma" w:cs="Tahoma"/>
              <w:b/>
              <w:bCs/>
              <w:color w:val="auto"/>
              <w:kern w:val="0"/>
              <w:sz w:val="8"/>
              <w:szCs w:val="8"/>
              <w:lang w:bidi="ar-SA"/>
            </w:rPr>
          </w:pPr>
        </w:p>
        <w:p w14:paraId="4486C2AD" w14:textId="77777777" w:rsidR="003C1FB7" w:rsidRPr="003C1FB7" w:rsidRDefault="003C1FB7" w:rsidP="003C1FB7">
          <w:pPr>
            <w:tabs>
              <w:tab w:val="center" w:pos="4819"/>
              <w:tab w:val="right" w:pos="9638"/>
            </w:tabs>
            <w:suppressAutoHyphens w:val="0"/>
            <w:spacing w:before="0" w:after="0"/>
            <w:jc w:val="center"/>
            <w:rPr>
              <w:rFonts w:ascii="Tahoma" w:eastAsia="Times New Roman" w:hAnsi="Tahoma" w:cs="Tahoma"/>
              <w:bCs/>
              <w:i/>
              <w:color w:val="auto"/>
              <w:kern w:val="0"/>
              <w:sz w:val="16"/>
              <w:szCs w:val="16"/>
              <w:lang w:bidi="ar-SA"/>
            </w:rPr>
          </w:pPr>
          <w:r w:rsidRPr="003C1FB7">
            <w:rPr>
              <w:rFonts w:ascii="Tahoma" w:eastAsia="Times New Roman" w:hAnsi="Tahoma" w:cs="Tahoma"/>
              <w:bCs/>
              <w:i/>
              <w:color w:val="auto"/>
              <w:kern w:val="0"/>
              <w:sz w:val="16"/>
              <w:szCs w:val="16"/>
              <w:lang w:bidi="ar-SA"/>
            </w:rPr>
            <w:t>Via dei Lotti, 40 - 36061 Bassano del Grappa (VI) - Tel. 0424 888111</w:t>
          </w:r>
        </w:p>
        <w:p w14:paraId="00E736F3" w14:textId="77777777" w:rsidR="003C1FB7" w:rsidRPr="003C1FB7" w:rsidRDefault="003C1FB7" w:rsidP="003C1FB7">
          <w:pPr>
            <w:tabs>
              <w:tab w:val="center" w:pos="4819"/>
              <w:tab w:val="right" w:pos="9638"/>
            </w:tabs>
            <w:suppressAutoHyphens w:val="0"/>
            <w:spacing w:before="0" w:after="0"/>
            <w:jc w:val="center"/>
            <w:rPr>
              <w:rFonts w:ascii="Tahoma" w:eastAsia="Times New Roman" w:hAnsi="Tahoma" w:cs="Tahoma"/>
              <w:b/>
              <w:bCs/>
              <w:color w:val="auto"/>
              <w:kern w:val="0"/>
              <w:sz w:val="16"/>
              <w:szCs w:val="16"/>
              <w:lang w:bidi="ar-SA"/>
            </w:rPr>
          </w:pPr>
          <w:r w:rsidRPr="003C1FB7">
            <w:rPr>
              <w:rFonts w:ascii="Tahoma" w:eastAsia="Times New Roman" w:hAnsi="Tahoma" w:cs="Tahoma"/>
              <w:bCs/>
              <w:color w:val="auto"/>
              <w:kern w:val="0"/>
              <w:sz w:val="16"/>
              <w:szCs w:val="16"/>
              <w:lang w:bidi="ar-SA"/>
            </w:rPr>
            <w:t xml:space="preserve">Cod. Fisc./P.IVA 00913430245 - </w:t>
          </w:r>
          <w:hyperlink r:id="rId2" w:history="1">
            <w:r w:rsidRPr="003C1FB7">
              <w:rPr>
                <w:rFonts w:ascii="Tahoma" w:eastAsia="Times New Roman" w:hAnsi="Tahoma" w:cs="Tahoma"/>
                <w:bCs/>
                <w:color w:val="auto"/>
                <w:kern w:val="0"/>
                <w:sz w:val="16"/>
                <w:szCs w:val="16"/>
                <w:lang w:bidi="ar-SA"/>
              </w:rPr>
              <w:t>www.aulss7.veneto.it</w:t>
            </w:r>
          </w:hyperlink>
          <w:r w:rsidRPr="003C1FB7">
            <w:rPr>
              <w:rFonts w:ascii="Tahoma" w:eastAsia="Times New Roman" w:hAnsi="Tahoma" w:cs="Tahoma"/>
              <w:bCs/>
              <w:color w:val="auto"/>
              <w:kern w:val="0"/>
              <w:sz w:val="16"/>
              <w:szCs w:val="16"/>
              <w:lang w:bidi="ar-SA"/>
            </w:rPr>
            <w:t xml:space="preserve">                                                             </w:t>
          </w:r>
          <w:proofErr w:type="spellStart"/>
          <w:r w:rsidRPr="003C1FB7">
            <w:rPr>
              <w:rFonts w:ascii="Tahoma" w:eastAsia="Times New Roman" w:hAnsi="Tahoma" w:cs="Tahoma"/>
              <w:bCs/>
              <w:color w:val="auto"/>
              <w:kern w:val="0"/>
              <w:sz w:val="16"/>
              <w:szCs w:val="16"/>
              <w:lang w:bidi="ar-SA"/>
            </w:rPr>
            <w:t>Pec</w:t>
          </w:r>
          <w:proofErr w:type="spellEnd"/>
          <w:r w:rsidRPr="003C1FB7">
            <w:rPr>
              <w:rFonts w:ascii="Tahoma" w:eastAsia="Times New Roman" w:hAnsi="Tahoma" w:cs="Tahoma"/>
              <w:bCs/>
              <w:color w:val="auto"/>
              <w:kern w:val="0"/>
              <w:sz w:val="16"/>
              <w:szCs w:val="16"/>
              <w:lang w:bidi="ar-SA"/>
            </w:rPr>
            <w:t>: protocollo.aulss7@pecveneto.it</w:t>
          </w:r>
        </w:p>
      </w:tc>
    </w:tr>
  </w:tbl>
  <w:p w14:paraId="79B68146" w14:textId="4B7EA80D" w:rsidR="003C1FB7" w:rsidRPr="003C1FB7" w:rsidRDefault="003C1FB7" w:rsidP="003C1FB7">
    <w:pPr>
      <w:tabs>
        <w:tab w:val="center" w:pos="4819"/>
        <w:tab w:val="right" w:pos="9638"/>
      </w:tabs>
      <w:suppressAutoHyphens w:val="0"/>
      <w:spacing w:before="0"/>
      <w:jc w:val="center"/>
      <w:rPr>
        <w:rFonts w:ascii="Tahoma" w:eastAsia="Times New Roman" w:hAnsi="Tahoma" w:cs="Tahoma"/>
        <w:color w:val="auto"/>
        <w:kern w:val="0"/>
        <w:sz w:val="20"/>
        <w:szCs w:val="24"/>
        <w:lang w:bidi="ar-SA"/>
      </w:rPr>
    </w:pPr>
    <w:r w:rsidRPr="003C1FB7">
      <w:rPr>
        <w:rFonts w:ascii="Tahoma" w:eastAsia="Times New Roman" w:hAnsi="Tahoma" w:cs="Tahoma"/>
        <w:noProof/>
        <w:color w:val="auto"/>
        <w:kern w:val="0"/>
        <w:sz w:val="20"/>
        <w:szCs w:val="24"/>
        <w:lang w:bidi="ar-SA"/>
      </w:rPr>
      <mc:AlternateContent>
        <mc:Choice Requires="wps">
          <w:drawing>
            <wp:anchor distT="0" distB="0" distL="114300" distR="114300" simplePos="0" relativeHeight="251659264" behindDoc="0" locked="0" layoutInCell="1" allowOverlap="1" wp14:anchorId="19A993F3" wp14:editId="5B7C52BB">
              <wp:simplePos x="0" y="0"/>
              <wp:positionH relativeFrom="column">
                <wp:posOffset>191135</wp:posOffset>
              </wp:positionH>
              <wp:positionV relativeFrom="paragraph">
                <wp:posOffset>74295</wp:posOffset>
              </wp:positionV>
              <wp:extent cx="6229350" cy="635"/>
              <wp:effectExtent l="10160" t="7620" r="8890" b="10795"/>
              <wp:wrapNone/>
              <wp:docPr id="3" name="Connettore 2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40A056" id="_x0000_t32" coordsize="21600,21600" o:spt="32" o:oned="t" path="m,l21600,21600e" filled="f">
              <v:path arrowok="t" fillok="f" o:connecttype="none"/>
              <o:lock v:ext="edit" shapetype="t"/>
            </v:shapetype>
            <v:shape id="Connettore 2 3" o:spid="_x0000_s1026" type="#_x0000_t32" style="position:absolute;margin-left:15.05pt;margin-top:5.85pt;width:49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"/>
          </w:pict>
        </mc:Fallback>
      </mc:AlternateContent>
    </w:r>
  </w:p>
  <w:p w14:paraId="1DF237BC" w14:textId="3F2F076B" w:rsidR="00782E1F" w:rsidRPr="006B158E" w:rsidRDefault="003C1FB7" w:rsidP="00C70C2E">
    <w:pPr>
      <w:tabs>
        <w:tab w:val="center" w:pos="4819"/>
        <w:tab w:val="right" w:pos="9638"/>
      </w:tabs>
      <w:suppressAutoHyphens w:val="0"/>
      <w:spacing w:before="0"/>
      <w:jc w:val="center"/>
      <w:rPr>
        <w:rFonts w:ascii="Tahoma" w:eastAsia="Times New Roman" w:hAnsi="Tahoma" w:cs="Tahoma"/>
        <w:b/>
        <w:color w:val="auto"/>
        <w:kern w:val="0"/>
        <w:sz w:val="22"/>
        <w:szCs w:val="24"/>
        <w:lang w:bidi="ar-SA"/>
      </w:rPr>
    </w:pPr>
    <w:proofErr w:type="spellStart"/>
    <w:r w:rsidRPr="003C1FB7">
      <w:rPr>
        <w:rFonts w:ascii="Tahoma" w:eastAsia="Times New Roman" w:hAnsi="Tahoma" w:cs="Tahoma"/>
        <w:b/>
        <w:color w:val="auto"/>
        <w:kern w:val="0"/>
        <w:sz w:val="22"/>
        <w:szCs w:val="24"/>
        <w:lang w:bidi="ar-SA"/>
      </w:rPr>
      <w:t>Uoc</w:t>
    </w:r>
    <w:proofErr w:type="spellEnd"/>
    <w:r w:rsidRPr="003C1FB7">
      <w:rPr>
        <w:rFonts w:ascii="Tahoma" w:eastAsia="Times New Roman" w:hAnsi="Tahoma" w:cs="Tahoma"/>
        <w:b/>
        <w:color w:val="auto"/>
        <w:kern w:val="0"/>
        <w:sz w:val="22"/>
        <w:szCs w:val="24"/>
        <w:lang w:bidi="ar-SA"/>
      </w:rPr>
      <w:t xml:space="preserve"> Servizi tecnici e Patrimoniali</w:t>
    </w:r>
    <w:bookmarkEnd w:id="2"/>
    <w:bookmarkEnd w:id="3"/>
    <w:bookmarkEnd w:id="4"/>
    <w:bookmarkEnd w:id="5"/>
    <w:bookmarkEnd w:id="6"/>
    <w:bookmarkEnd w:id="7"/>
    <w:bookmarkEnd w:id="8"/>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AA4B" w14:textId="77777777" w:rsidR="00782E1F" w:rsidRDefault="00782E1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1727474">
    <w:abstractNumId w:val="0"/>
  </w:num>
  <w:num w:numId="2" w16cid:durableId="1035231403">
    <w:abstractNumId w:val="1"/>
  </w:num>
  <w:num w:numId="3" w16cid:durableId="1755009191">
    <w:abstractNumId w:val="2"/>
  </w:num>
  <w:num w:numId="4" w16cid:durableId="2174681">
    <w:abstractNumId w:val="3"/>
  </w:num>
  <w:num w:numId="5" w16cid:durableId="836268114">
    <w:abstractNumId w:val="4"/>
  </w:num>
  <w:num w:numId="6" w16cid:durableId="1494756473">
    <w:abstractNumId w:val="5"/>
  </w:num>
  <w:num w:numId="7" w16cid:durableId="663898589">
    <w:abstractNumId w:val="6"/>
  </w:num>
  <w:num w:numId="8" w16cid:durableId="756825474">
    <w:abstractNumId w:val="7"/>
  </w:num>
  <w:num w:numId="9" w16cid:durableId="1836843203">
    <w:abstractNumId w:val="8"/>
  </w:num>
  <w:num w:numId="10" w16cid:durableId="1518421948">
    <w:abstractNumId w:val="9"/>
  </w:num>
  <w:num w:numId="11" w16cid:durableId="1178302553">
    <w:abstractNumId w:val="10"/>
  </w:num>
  <w:num w:numId="12" w16cid:durableId="798187174">
    <w:abstractNumId w:val="11"/>
  </w:num>
  <w:num w:numId="13" w16cid:durableId="427771061">
    <w:abstractNumId w:val="12"/>
  </w:num>
  <w:num w:numId="14" w16cid:durableId="594750168">
    <w:abstractNumId w:val="13"/>
  </w:num>
  <w:num w:numId="15" w16cid:durableId="770589408">
    <w:abstractNumId w:val="14"/>
  </w:num>
  <w:num w:numId="16" w16cid:durableId="8371133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B33"/>
    <w:rsid w:val="000039DC"/>
    <w:rsid w:val="00023AC1"/>
    <w:rsid w:val="00035E9F"/>
    <w:rsid w:val="000576F3"/>
    <w:rsid w:val="00076DCA"/>
    <w:rsid w:val="000953DC"/>
    <w:rsid w:val="000A7B33"/>
    <w:rsid w:val="000B5314"/>
    <w:rsid w:val="000D08CE"/>
    <w:rsid w:val="000E5A58"/>
    <w:rsid w:val="000E5FBC"/>
    <w:rsid w:val="00117C59"/>
    <w:rsid w:val="00121BF6"/>
    <w:rsid w:val="00146073"/>
    <w:rsid w:val="00153E0D"/>
    <w:rsid w:val="001752F0"/>
    <w:rsid w:val="001D3A2B"/>
    <w:rsid w:val="001D56C2"/>
    <w:rsid w:val="001F35A9"/>
    <w:rsid w:val="001F5A41"/>
    <w:rsid w:val="00200256"/>
    <w:rsid w:val="00270DA2"/>
    <w:rsid w:val="002916FD"/>
    <w:rsid w:val="002A21BC"/>
    <w:rsid w:val="002B2E61"/>
    <w:rsid w:val="002C169E"/>
    <w:rsid w:val="002D50E9"/>
    <w:rsid w:val="002E43BE"/>
    <w:rsid w:val="00301D57"/>
    <w:rsid w:val="003113DE"/>
    <w:rsid w:val="00316FAD"/>
    <w:rsid w:val="003464B7"/>
    <w:rsid w:val="00350D7E"/>
    <w:rsid w:val="0036728A"/>
    <w:rsid w:val="00384132"/>
    <w:rsid w:val="003A443E"/>
    <w:rsid w:val="003A7D66"/>
    <w:rsid w:val="003B3636"/>
    <w:rsid w:val="003C1FB7"/>
    <w:rsid w:val="003E60D1"/>
    <w:rsid w:val="003E7810"/>
    <w:rsid w:val="00421786"/>
    <w:rsid w:val="004234D1"/>
    <w:rsid w:val="004E460B"/>
    <w:rsid w:val="004F19B9"/>
    <w:rsid w:val="00516CEA"/>
    <w:rsid w:val="00517683"/>
    <w:rsid w:val="0052541A"/>
    <w:rsid w:val="005309A4"/>
    <w:rsid w:val="00545600"/>
    <w:rsid w:val="00550811"/>
    <w:rsid w:val="005835EA"/>
    <w:rsid w:val="0058406C"/>
    <w:rsid w:val="005867CE"/>
    <w:rsid w:val="005B3B08"/>
    <w:rsid w:val="005C49E6"/>
    <w:rsid w:val="005E2955"/>
    <w:rsid w:val="00611CFC"/>
    <w:rsid w:val="00625142"/>
    <w:rsid w:val="00635C8F"/>
    <w:rsid w:val="0064014A"/>
    <w:rsid w:val="006550CA"/>
    <w:rsid w:val="006716FD"/>
    <w:rsid w:val="006879D2"/>
    <w:rsid w:val="006A5E21"/>
    <w:rsid w:val="006B158E"/>
    <w:rsid w:val="006B430C"/>
    <w:rsid w:val="006B4D39"/>
    <w:rsid w:val="006D0CB6"/>
    <w:rsid w:val="006F3D34"/>
    <w:rsid w:val="00766402"/>
    <w:rsid w:val="00782E1F"/>
    <w:rsid w:val="00783011"/>
    <w:rsid w:val="007B50B2"/>
    <w:rsid w:val="007D203F"/>
    <w:rsid w:val="007E113F"/>
    <w:rsid w:val="007F0269"/>
    <w:rsid w:val="008154AA"/>
    <w:rsid w:val="00894A3E"/>
    <w:rsid w:val="0089654F"/>
    <w:rsid w:val="008C734C"/>
    <w:rsid w:val="008D5F98"/>
    <w:rsid w:val="008E3A62"/>
    <w:rsid w:val="008F12E6"/>
    <w:rsid w:val="00900583"/>
    <w:rsid w:val="00925500"/>
    <w:rsid w:val="00934658"/>
    <w:rsid w:val="0094349E"/>
    <w:rsid w:val="009644B4"/>
    <w:rsid w:val="00990DB7"/>
    <w:rsid w:val="009E204E"/>
    <w:rsid w:val="009F763A"/>
    <w:rsid w:val="00A23B3E"/>
    <w:rsid w:val="00A30CBB"/>
    <w:rsid w:val="00A46950"/>
    <w:rsid w:val="00AA2252"/>
    <w:rsid w:val="00AA5F93"/>
    <w:rsid w:val="00AA6EEA"/>
    <w:rsid w:val="00AC6FD6"/>
    <w:rsid w:val="00AE5CFF"/>
    <w:rsid w:val="00B32C28"/>
    <w:rsid w:val="00B43ADE"/>
    <w:rsid w:val="00B64AE6"/>
    <w:rsid w:val="00B80BA0"/>
    <w:rsid w:val="00B822B3"/>
    <w:rsid w:val="00B91406"/>
    <w:rsid w:val="00B94E37"/>
    <w:rsid w:val="00BA1667"/>
    <w:rsid w:val="00BA4F12"/>
    <w:rsid w:val="00BB116C"/>
    <w:rsid w:val="00BB639E"/>
    <w:rsid w:val="00BC09F5"/>
    <w:rsid w:val="00BE11B0"/>
    <w:rsid w:val="00BF74E1"/>
    <w:rsid w:val="00C03658"/>
    <w:rsid w:val="00C427DB"/>
    <w:rsid w:val="00C47D53"/>
    <w:rsid w:val="00C60A33"/>
    <w:rsid w:val="00C60B79"/>
    <w:rsid w:val="00C616A3"/>
    <w:rsid w:val="00C64D4B"/>
    <w:rsid w:val="00C70C2E"/>
    <w:rsid w:val="00C71E18"/>
    <w:rsid w:val="00C837FE"/>
    <w:rsid w:val="00C9181B"/>
    <w:rsid w:val="00C92169"/>
    <w:rsid w:val="00C93647"/>
    <w:rsid w:val="00CA04F3"/>
    <w:rsid w:val="00CC560C"/>
    <w:rsid w:val="00CC764A"/>
    <w:rsid w:val="00CD2288"/>
    <w:rsid w:val="00CD3816"/>
    <w:rsid w:val="00CD3E4F"/>
    <w:rsid w:val="00CF449A"/>
    <w:rsid w:val="00CF6EFE"/>
    <w:rsid w:val="00D27DB2"/>
    <w:rsid w:val="00D40156"/>
    <w:rsid w:val="00D509A5"/>
    <w:rsid w:val="00D64744"/>
    <w:rsid w:val="00D7038A"/>
    <w:rsid w:val="00D92A41"/>
    <w:rsid w:val="00D93877"/>
    <w:rsid w:val="00DA7329"/>
    <w:rsid w:val="00DB2C7F"/>
    <w:rsid w:val="00DE4996"/>
    <w:rsid w:val="00E0264E"/>
    <w:rsid w:val="00E22E3D"/>
    <w:rsid w:val="00E375DD"/>
    <w:rsid w:val="00E4699B"/>
    <w:rsid w:val="00E5144D"/>
    <w:rsid w:val="00E83D80"/>
    <w:rsid w:val="00E933EE"/>
    <w:rsid w:val="00EB216B"/>
    <w:rsid w:val="00EB45DC"/>
    <w:rsid w:val="00EC0474"/>
    <w:rsid w:val="00EF3F82"/>
    <w:rsid w:val="00F1737B"/>
    <w:rsid w:val="00F26DE7"/>
    <w:rsid w:val="00F351F0"/>
    <w:rsid w:val="00F35495"/>
    <w:rsid w:val="00F5091F"/>
    <w:rsid w:val="00F51F37"/>
    <w:rsid w:val="00F575CF"/>
    <w:rsid w:val="00F62D30"/>
    <w:rsid w:val="00F62F53"/>
    <w:rsid w:val="00F65D1D"/>
    <w:rsid w:val="00F672A2"/>
    <w:rsid w:val="00F73114"/>
    <w:rsid w:val="00F9449A"/>
    <w:rsid w:val="00F95202"/>
    <w:rsid w:val="00FB3543"/>
    <w:rsid w:val="00FD32EC"/>
    <w:rsid w:val="00FE2DBB"/>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EA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60"/>
      <w:b/>
      <w:bCs/>
      <w:smallCaps/>
      <w:szCs w:val="28"/>
    </w:rPr>
  </w:style>
  <w:style w:type="paragraph" w:styleId="Titolo2">
    <w:name w:val="heading 2"/>
    <w:basedOn w:val="Normale"/>
    <w:qFormat/>
    <w:pPr>
      <w:keepNext/>
      <w:outlineLvl w:val="1"/>
    </w:pPr>
    <w:rPr>
      <w:rFonts w:eastAsia="font160"/>
      <w:b/>
      <w:bCs/>
      <w:szCs w:val="26"/>
    </w:rPr>
  </w:style>
  <w:style w:type="paragraph" w:styleId="Titolo3">
    <w:name w:val="heading 3"/>
    <w:basedOn w:val="Normale"/>
    <w:qFormat/>
    <w:pPr>
      <w:keepNext/>
      <w:outlineLvl w:val="2"/>
    </w:pPr>
    <w:rPr>
      <w:rFonts w:eastAsia="font160"/>
      <w:bCs/>
      <w:i/>
    </w:rPr>
  </w:style>
  <w:style w:type="paragraph" w:styleId="Titolo4">
    <w:name w:val="heading 4"/>
    <w:basedOn w:val="Normale"/>
    <w:qFormat/>
    <w:pPr>
      <w:keepNext/>
      <w:outlineLvl w:val="3"/>
    </w:pPr>
    <w:rPr>
      <w:rFonts w:eastAsia="font160"/>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60" w:hAnsi="Times New Roman" w:cs="Times New Roman"/>
      <w:b/>
      <w:bCs/>
      <w:smallCaps/>
      <w:sz w:val="24"/>
      <w:szCs w:val="28"/>
      <w:lang w:eastAsia="it-IT" w:bidi="it-IT"/>
    </w:rPr>
  </w:style>
  <w:style w:type="character" w:customStyle="1" w:styleId="Titolo2Carattere">
    <w:name w:val="Titolo 2 Carattere"/>
    <w:rPr>
      <w:rFonts w:ascii="Times New Roman" w:eastAsia="font160" w:hAnsi="Times New Roman" w:cs="Times New Roman"/>
      <w:b/>
      <w:bCs/>
      <w:sz w:val="24"/>
      <w:szCs w:val="26"/>
      <w:lang w:eastAsia="it-IT" w:bidi="it-IT"/>
    </w:rPr>
  </w:style>
  <w:style w:type="character" w:customStyle="1" w:styleId="Titolo3Carattere">
    <w:name w:val="Titolo 3 Carattere"/>
    <w:rPr>
      <w:rFonts w:ascii="Times New Roman" w:eastAsia="font160" w:hAnsi="Times New Roman" w:cs="Times New Roman"/>
      <w:bCs/>
      <w:i/>
      <w:sz w:val="24"/>
      <w:lang w:eastAsia="it-IT" w:bidi="it-IT"/>
    </w:rPr>
  </w:style>
  <w:style w:type="character" w:customStyle="1" w:styleId="Titolo4Carattere">
    <w:name w:val="Titolo 4 Carattere"/>
    <w:rPr>
      <w:rFonts w:ascii="Times New Roman" w:eastAsia="font160"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table" w:styleId="Grigliatabella">
    <w:name w:val="Table Grid"/>
    <w:basedOn w:val="Tabellanormale"/>
    <w:uiPriority w:val="59"/>
    <w:rsid w:val="00F50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163842">
      <w:bodyDiv w:val="1"/>
      <w:marLeft w:val="0"/>
      <w:marRight w:val="0"/>
      <w:marTop w:val="0"/>
      <w:marBottom w:val="0"/>
      <w:divBdr>
        <w:top w:val="none" w:sz="0" w:space="0" w:color="auto"/>
        <w:left w:val="none" w:sz="0" w:space="0" w:color="auto"/>
        <w:bottom w:val="none" w:sz="0" w:space="0" w:color="auto"/>
        <w:right w:val="none" w:sz="0" w:space="0" w:color="auto"/>
      </w:divBdr>
    </w:div>
    <w:div w:id="688727115">
      <w:bodyDiv w:val="1"/>
      <w:marLeft w:val="0"/>
      <w:marRight w:val="0"/>
      <w:marTop w:val="0"/>
      <w:marBottom w:val="0"/>
      <w:divBdr>
        <w:top w:val="none" w:sz="0" w:space="0" w:color="auto"/>
        <w:left w:val="none" w:sz="0" w:space="0" w:color="auto"/>
        <w:bottom w:val="none" w:sz="0" w:space="0" w:color="auto"/>
        <w:right w:val="none" w:sz="0" w:space="0" w:color="auto"/>
      </w:divBdr>
    </w:div>
    <w:div w:id="1901937292">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2008_0081.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civile.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osettiegatti.eu/info/norme/statali/2001_0231.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5DD86-5E0D-4005-A8DE-6B7ECFBF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6500</Words>
  <Characters>37053</Characters>
  <Application>Microsoft Office Word</Application>
  <DocSecurity>0</DocSecurity>
  <Lines>308</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43467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2023-05-24T17:34:00Z</dcterms:created>
  <dcterms:modified xsi:type="dcterms:W3CDTF">2023-06-04T15:46:00Z</dcterms:modified>
</cp:coreProperties>
</file>